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1D50E" w14:textId="3836C191" w:rsidR="00121A50" w:rsidRPr="009C729F" w:rsidRDefault="00121A50" w:rsidP="00121A50">
      <w:pPr>
        <w:pStyle w:val="Bijschrift"/>
        <w:keepNext/>
      </w:pPr>
      <w:r w:rsidRPr="009C729F">
        <w:t xml:space="preserve">Tabel </w:t>
      </w:r>
      <w:r w:rsidRPr="00164DF0">
        <w:fldChar w:fldCharType="begin"/>
      </w:r>
      <w:r w:rsidRPr="009C729F">
        <w:instrText xml:space="preserve"> SEQ Tabel \* ARABIC </w:instrText>
      </w:r>
      <w:r w:rsidRPr="00164DF0">
        <w:fldChar w:fldCharType="separate"/>
      </w:r>
      <w:r>
        <w:rPr>
          <w:noProof/>
        </w:rPr>
        <w:t>1</w:t>
      </w:r>
      <w:r w:rsidRPr="00164DF0">
        <w:rPr>
          <w:noProof/>
        </w:rPr>
        <w:fldChar w:fldCharType="end"/>
      </w:r>
      <w:r w:rsidRPr="009C729F">
        <w:t xml:space="preserve">. </w:t>
      </w:r>
      <w:r>
        <w:t xml:space="preserve">Prijs invultabel </w:t>
      </w:r>
      <w:r w:rsidRPr="009C729F">
        <w:t>voor perceel 1</w:t>
      </w:r>
      <w:r w:rsidR="00774C5D">
        <w:t>, inhuur</w:t>
      </w:r>
    </w:p>
    <w:tbl>
      <w:tblPr>
        <w:tblStyle w:val="Tabelraster1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D63BAA" w:rsidRPr="00D63BAA" w14:paraId="4F534C9F" w14:textId="77777777" w:rsidTr="00D63BAA">
        <w:trPr>
          <w:trHeight w:val="315"/>
        </w:trPr>
        <w:tc>
          <w:tcPr>
            <w:tcW w:w="5240" w:type="dxa"/>
            <w:shd w:val="clear" w:color="auto" w:fill="D9D9D9"/>
            <w:noWrap/>
            <w:hideMark/>
          </w:tcPr>
          <w:p w14:paraId="2CA0A6B1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  <w:t>Tariefonderdeel</w:t>
            </w:r>
          </w:p>
        </w:tc>
        <w:tc>
          <w:tcPr>
            <w:tcW w:w="3260" w:type="dxa"/>
            <w:shd w:val="clear" w:color="auto" w:fill="D9D9D9"/>
            <w:noWrap/>
            <w:hideMark/>
          </w:tcPr>
          <w:p w14:paraId="2A27AE37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i/>
                <w:i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i/>
                <w:iCs/>
                <w:color w:val="000000"/>
                <w:sz w:val="22"/>
                <w:szCs w:val="18"/>
                <w:lang w:eastAsia="nl-NL"/>
              </w:rPr>
              <w:t> Tarief</w:t>
            </w:r>
          </w:p>
        </w:tc>
      </w:tr>
      <w:tr w:rsidR="00D63BAA" w:rsidRPr="00D63BAA" w14:paraId="3EEACD75" w14:textId="77777777" w:rsidTr="00132E7D">
        <w:trPr>
          <w:trHeight w:val="315"/>
        </w:trPr>
        <w:tc>
          <w:tcPr>
            <w:tcW w:w="5240" w:type="dxa"/>
            <w:noWrap/>
            <w:hideMark/>
          </w:tcPr>
          <w:p w14:paraId="49AF4508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b/>
                <w:bCs/>
                <w:color w:val="000000"/>
                <w:sz w:val="22"/>
                <w:szCs w:val="18"/>
                <w:lang w:eastAsia="nl-NL"/>
              </w:rPr>
            </w:pPr>
          </w:p>
        </w:tc>
        <w:tc>
          <w:tcPr>
            <w:tcW w:w="3260" w:type="dxa"/>
            <w:noWrap/>
            <w:hideMark/>
          </w:tcPr>
          <w:p w14:paraId="63F81281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color w:val="000000"/>
                <w:sz w:val="22"/>
                <w:szCs w:val="18"/>
                <w:lang w:eastAsia="nl-NL"/>
              </w:rPr>
              <w:t> </w:t>
            </w:r>
          </w:p>
        </w:tc>
      </w:tr>
      <w:tr w:rsidR="00D63BAA" w:rsidRPr="00D63BAA" w14:paraId="6ACE8EDC" w14:textId="77777777" w:rsidTr="00132E7D">
        <w:trPr>
          <w:trHeight w:val="315"/>
        </w:trPr>
        <w:tc>
          <w:tcPr>
            <w:tcW w:w="5240" w:type="dxa"/>
            <w:noWrap/>
            <w:hideMark/>
          </w:tcPr>
          <w:p w14:paraId="50D8DF3D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  <w:t>Prijsonderdeel 1:</w:t>
            </w:r>
          </w:p>
          <w:p w14:paraId="2AF909EB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i/>
                <w:i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i/>
                <w:iCs/>
                <w:color w:val="000000"/>
                <w:sz w:val="22"/>
                <w:szCs w:val="18"/>
                <w:lang w:eastAsia="nl-NL"/>
              </w:rPr>
              <w:t>Vaste opslag directe plaatsing</w:t>
            </w:r>
          </w:p>
        </w:tc>
        <w:tc>
          <w:tcPr>
            <w:tcW w:w="3260" w:type="dxa"/>
            <w:shd w:val="clear" w:color="auto" w:fill="FFFF00"/>
            <w:noWrap/>
            <w:hideMark/>
          </w:tcPr>
          <w:p w14:paraId="2EFE3F49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color w:val="000000"/>
                <w:sz w:val="22"/>
                <w:szCs w:val="18"/>
                <w:lang w:eastAsia="nl-NL"/>
              </w:rPr>
              <w:t> </w:t>
            </w:r>
          </w:p>
        </w:tc>
      </w:tr>
      <w:tr w:rsidR="00D63BAA" w:rsidRPr="00D63BAA" w14:paraId="58DFDD84" w14:textId="77777777" w:rsidTr="00132E7D">
        <w:trPr>
          <w:trHeight w:val="315"/>
        </w:trPr>
        <w:tc>
          <w:tcPr>
            <w:tcW w:w="5240" w:type="dxa"/>
            <w:noWrap/>
            <w:hideMark/>
          </w:tcPr>
          <w:p w14:paraId="114B88BC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  <w:t>Prijsonderdeel 2:</w:t>
            </w:r>
          </w:p>
          <w:p w14:paraId="19C93CB0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i/>
                <w:i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i/>
                <w:iCs/>
                <w:color w:val="000000"/>
                <w:sz w:val="22"/>
                <w:szCs w:val="18"/>
                <w:lang w:eastAsia="nl-NL"/>
              </w:rPr>
              <w:t>Opslag met Werving en Selectie</w:t>
            </w:r>
          </w:p>
        </w:tc>
        <w:tc>
          <w:tcPr>
            <w:tcW w:w="3260" w:type="dxa"/>
            <w:shd w:val="clear" w:color="auto" w:fill="FFFF00"/>
            <w:noWrap/>
            <w:hideMark/>
          </w:tcPr>
          <w:p w14:paraId="5829DBBE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color w:val="000000"/>
                <w:sz w:val="22"/>
                <w:szCs w:val="18"/>
                <w:lang w:eastAsia="nl-NL"/>
              </w:rPr>
              <w:t> </w:t>
            </w:r>
          </w:p>
        </w:tc>
      </w:tr>
      <w:tr w:rsidR="00D63BAA" w:rsidRPr="00D63BAA" w14:paraId="24AAD3B9" w14:textId="77777777" w:rsidTr="00132E7D">
        <w:trPr>
          <w:trHeight w:val="315"/>
        </w:trPr>
        <w:tc>
          <w:tcPr>
            <w:tcW w:w="5240" w:type="dxa"/>
            <w:noWrap/>
            <w:hideMark/>
          </w:tcPr>
          <w:p w14:paraId="1F41F476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  <w:t>Prijsonderdeel 3:</w:t>
            </w:r>
          </w:p>
          <w:p w14:paraId="404C0EBC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i/>
                <w:i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i/>
                <w:iCs/>
                <w:color w:val="000000"/>
                <w:sz w:val="22"/>
                <w:szCs w:val="18"/>
                <w:lang w:eastAsia="nl-NL"/>
              </w:rPr>
              <w:t>Vaste opslag verlengde opdracht</w:t>
            </w:r>
          </w:p>
        </w:tc>
        <w:tc>
          <w:tcPr>
            <w:tcW w:w="3260" w:type="dxa"/>
            <w:shd w:val="clear" w:color="auto" w:fill="FFFF00"/>
            <w:noWrap/>
            <w:hideMark/>
          </w:tcPr>
          <w:p w14:paraId="40DE2128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color w:val="000000"/>
                <w:sz w:val="22"/>
                <w:szCs w:val="18"/>
                <w:lang w:eastAsia="nl-NL"/>
              </w:rPr>
              <w:t> </w:t>
            </w:r>
          </w:p>
        </w:tc>
      </w:tr>
      <w:tr w:rsidR="00D63BAA" w:rsidRPr="00D63BAA" w14:paraId="0CF3BA00" w14:textId="77777777" w:rsidTr="00D63BAA">
        <w:trPr>
          <w:trHeight w:val="315"/>
        </w:trPr>
        <w:tc>
          <w:tcPr>
            <w:tcW w:w="5240" w:type="dxa"/>
            <w:shd w:val="clear" w:color="auto" w:fill="F2F2F2"/>
            <w:noWrap/>
            <w:hideMark/>
          </w:tcPr>
          <w:p w14:paraId="48893207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b/>
                <w:bCs/>
                <w:i/>
                <w:iCs/>
                <w:color w:val="000000"/>
                <w:sz w:val="22"/>
                <w:szCs w:val="18"/>
                <w:lang w:eastAsia="nl-NL"/>
              </w:rPr>
              <w:t>Optelsom bovenstaande prijsonderdelen:</w:t>
            </w:r>
          </w:p>
        </w:tc>
        <w:tc>
          <w:tcPr>
            <w:tcW w:w="3260" w:type="dxa"/>
            <w:shd w:val="clear" w:color="auto" w:fill="FFFF00"/>
            <w:noWrap/>
            <w:hideMark/>
          </w:tcPr>
          <w:p w14:paraId="52511DDE" w14:textId="77777777" w:rsidR="00D63BAA" w:rsidRPr="00D63BAA" w:rsidRDefault="00D63BAA" w:rsidP="00D63BAA">
            <w:pPr>
              <w:spacing w:after="0" w:line="270" w:lineRule="atLeast"/>
              <w:rPr>
                <w:rFonts w:ascii="Calibri" w:hAnsi="Calibri" w:cs="Maiandra GD"/>
                <w:b/>
                <w:bCs/>
                <w:color w:val="000000"/>
                <w:sz w:val="22"/>
                <w:szCs w:val="18"/>
                <w:lang w:eastAsia="nl-NL"/>
              </w:rPr>
            </w:pPr>
            <w:r w:rsidRPr="00D63BAA">
              <w:rPr>
                <w:rFonts w:ascii="Calibri" w:hAnsi="Calibri" w:cs="Maiandra GD"/>
                <w:b/>
                <w:bCs/>
                <w:color w:val="000000"/>
                <w:sz w:val="22"/>
                <w:szCs w:val="18"/>
                <w:lang w:eastAsia="nl-NL"/>
              </w:rPr>
              <w:t> </w:t>
            </w:r>
          </w:p>
        </w:tc>
      </w:tr>
    </w:tbl>
    <w:p w14:paraId="1553FF9A" w14:textId="77777777" w:rsidR="00121A50" w:rsidRDefault="00121A50" w:rsidP="00121A50"/>
    <w:p w14:paraId="52818120" w14:textId="77777777" w:rsidR="00121A50" w:rsidRDefault="00121A50" w:rsidP="00A74EF5">
      <w:pPr>
        <w:pStyle w:val="SNOpsomming"/>
        <w:numPr>
          <w:ilvl w:val="0"/>
          <w:numId w:val="0"/>
        </w:numPr>
      </w:pPr>
    </w:p>
    <w:p w14:paraId="30EE2C8B" w14:textId="628DD2C5" w:rsidR="00121A50" w:rsidRDefault="00121A50" w:rsidP="00121A50">
      <w:pPr>
        <w:pStyle w:val="Bijschrift"/>
        <w:keepNext/>
      </w:pPr>
      <w:r w:rsidRPr="009C729F">
        <w:t xml:space="preserve">Tabel </w:t>
      </w:r>
      <w:r w:rsidRPr="00164DF0">
        <w:fldChar w:fldCharType="begin"/>
      </w:r>
      <w:r w:rsidRPr="009C729F">
        <w:instrText xml:space="preserve"> SEQ Tabel \* ARABIC </w:instrText>
      </w:r>
      <w:r w:rsidRPr="00164DF0">
        <w:fldChar w:fldCharType="separate"/>
      </w:r>
      <w:r>
        <w:rPr>
          <w:noProof/>
        </w:rPr>
        <w:t>2</w:t>
      </w:r>
      <w:r w:rsidRPr="00164DF0">
        <w:rPr>
          <w:noProof/>
        </w:rPr>
        <w:fldChar w:fldCharType="end"/>
      </w:r>
      <w:r w:rsidRPr="009C729F">
        <w:t xml:space="preserve">. </w:t>
      </w:r>
      <w:r>
        <w:t xml:space="preserve">Prijs invultabel </w:t>
      </w:r>
      <w:r w:rsidRPr="009C729F">
        <w:t xml:space="preserve">voor perceel </w:t>
      </w:r>
      <w:r>
        <w:t>2</w:t>
      </w:r>
      <w:r w:rsidR="00774C5D">
        <w:t>, uitzendwerk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11"/>
        <w:gridCol w:w="3261"/>
      </w:tblGrid>
      <w:tr w:rsidR="007A11FA" w:rsidRPr="00F5591A" w14:paraId="12A0CAD9" w14:textId="77777777" w:rsidTr="00E44E81">
        <w:trPr>
          <w:trHeight w:val="315"/>
        </w:trPr>
        <w:tc>
          <w:tcPr>
            <w:tcW w:w="5211" w:type="dxa"/>
            <w:shd w:val="clear" w:color="auto" w:fill="D9D9D9" w:themeFill="background1" w:themeFillShade="D9"/>
            <w:noWrap/>
            <w:hideMark/>
          </w:tcPr>
          <w:p w14:paraId="37CB8478" w14:textId="77777777" w:rsidR="007A11FA" w:rsidRPr="00F5591A" w:rsidRDefault="007A11FA" w:rsidP="00132E7D">
            <w:pPr>
              <w:pStyle w:val="BasistekstSURF"/>
              <w:rPr>
                <w:b/>
                <w:bCs/>
                <w:i/>
                <w:iCs/>
              </w:rPr>
            </w:pPr>
            <w:bookmarkStart w:id="0" w:name="_Hlk65759722"/>
            <w:r w:rsidRPr="00F5591A">
              <w:rPr>
                <w:b/>
                <w:bCs/>
                <w:i/>
                <w:iCs/>
              </w:rPr>
              <w:t>Tariefonderdeel</w:t>
            </w:r>
          </w:p>
        </w:tc>
        <w:tc>
          <w:tcPr>
            <w:tcW w:w="3261" w:type="dxa"/>
            <w:shd w:val="clear" w:color="auto" w:fill="D9D9D9" w:themeFill="background1" w:themeFillShade="D9"/>
            <w:noWrap/>
            <w:hideMark/>
          </w:tcPr>
          <w:p w14:paraId="15A5BF18" w14:textId="77777777" w:rsidR="007A11FA" w:rsidRPr="00F5591A" w:rsidRDefault="007A11FA" w:rsidP="00132E7D">
            <w:pPr>
              <w:pStyle w:val="BasistekstSURF"/>
              <w:rPr>
                <w:i/>
                <w:iCs/>
              </w:rPr>
            </w:pPr>
            <w:r w:rsidRPr="00F5591A">
              <w:rPr>
                <w:i/>
                <w:iCs/>
              </w:rPr>
              <w:t> </w:t>
            </w:r>
            <w:r>
              <w:rPr>
                <w:i/>
                <w:iCs/>
              </w:rPr>
              <w:t>Omrekenfactor</w:t>
            </w:r>
          </w:p>
        </w:tc>
      </w:tr>
      <w:tr w:rsidR="007A11FA" w:rsidRPr="00B93FD0" w14:paraId="3B655266" w14:textId="77777777" w:rsidTr="00E44E81">
        <w:trPr>
          <w:trHeight w:val="315"/>
        </w:trPr>
        <w:tc>
          <w:tcPr>
            <w:tcW w:w="5211" w:type="dxa"/>
            <w:noWrap/>
            <w:hideMark/>
          </w:tcPr>
          <w:p w14:paraId="3D92931D" w14:textId="77777777" w:rsidR="007A11FA" w:rsidRPr="00B93FD0" w:rsidRDefault="007A11FA" w:rsidP="00132E7D">
            <w:pPr>
              <w:pStyle w:val="BasistekstSURF"/>
              <w:rPr>
                <w:b/>
                <w:bCs/>
              </w:rPr>
            </w:pPr>
          </w:p>
        </w:tc>
        <w:tc>
          <w:tcPr>
            <w:tcW w:w="3261" w:type="dxa"/>
            <w:noWrap/>
            <w:hideMark/>
          </w:tcPr>
          <w:p w14:paraId="3B22A6C9" w14:textId="77777777" w:rsidR="007A11FA" w:rsidRPr="00B93FD0" w:rsidRDefault="007A11FA" w:rsidP="00132E7D">
            <w:pPr>
              <w:pStyle w:val="BasistekstSURF"/>
            </w:pPr>
            <w:r w:rsidRPr="00B93FD0">
              <w:t> </w:t>
            </w:r>
          </w:p>
        </w:tc>
      </w:tr>
      <w:tr w:rsidR="007A11FA" w:rsidRPr="00B93FD0" w14:paraId="43C73B22" w14:textId="77777777" w:rsidTr="00E44E81">
        <w:trPr>
          <w:trHeight w:val="315"/>
        </w:trPr>
        <w:tc>
          <w:tcPr>
            <w:tcW w:w="5211" w:type="dxa"/>
            <w:noWrap/>
            <w:hideMark/>
          </w:tcPr>
          <w:p w14:paraId="3916E3AE" w14:textId="77777777" w:rsidR="007A11FA" w:rsidRPr="00FC3EC5" w:rsidRDefault="007A11FA" w:rsidP="00132E7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1:</w:t>
            </w:r>
          </w:p>
          <w:p w14:paraId="3E294EC5" w14:textId="77777777" w:rsidR="007A11FA" w:rsidRPr="00A50344" w:rsidRDefault="007A11FA" w:rsidP="00132E7D">
            <w:pPr>
              <w:pStyle w:val="BasistekstSURF"/>
              <w:rPr>
                <w:i/>
                <w:iCs/>
              </w:rPr>
            </w:pPr>
            <w:r w:rsidRPr="00772565">
              <w:rPr>
                <w:i/>
                <w:iCs/>
              </w:rPr>
              <w:t xml:space="preserve">Omrekenfactor </w:t>
            </w:r>
            <w:r w:rsidRPr="00772565">
              <w:rPr>
                <w:b/>
                <w:bCs/>
                <w:i/>
                <w:iCs/>
              </w:rPr>
              <w:t>met</w:t>
            </w:r>
            <w:r w:rsidRPr="00772565">
              <w:rPr>
                <w:i/>
                <w:iCs/>
              </w:rPr>
              <w:t xml:space="preserve"> werving </w:t>
            </w:r>
            <w:r w:rsidRPr="00772565">
              <w:rPr>
                <w:b/>
                <w:bCs/>
                <w:i/>
                <w:iCs/>
              </w:rPr>
              <w:t>tot</w:t>
            </w:r>
            <w:r w:rsidRPr="00772565">
              <w:rPr>
                <w:i/>
                <w:iCs/>
              </w:rPr>
              <w:t xml:space="preserve"> 1040 uur</w:t>
            </w:r>
          </w:p>
        </w:tc>
        <w:tc>
          <w:tcPr>
            <w:tcW w:w="3261" w:type="dxa"/>
            <w:shd w:val="clear" w:color="auto" w:fill="FFFF00"/>
            <w:noWrap/>
            <w:hideMark/>
          </w:tcPr>
          <w:p w14:paraId="51BFBD1F" w14:textId="77777777" w:rsidR="007A11FA" w:rsidRPr="00B93FD0" w:rsidRDefault="007A11FA" w:rsidP="00132E7D">
            <w:pPr>
              <w:pStyle w:val="BasistekstSURF"/>
            </w:pPr>
            <w:r w:rsidRPr="00B93FD0">
              <w:t> </w:t>
            </w:r>
          </w:p>
        </w:tc>
      </w:tr>
      <w:tr w:rsidR="007A11FA" w:rsidRPr="00B93FD0" w14:paraId="2AE431CD" w14:textId="77777777" w:rsidTr="00E44E81">
        <w:trPr>
          <w:trHeight w:val="315"/>
        </w:trPr>
        <w:tc>
          <w:tcPr>
            <w:tcW w:w="5211" w:type="dxa"/>
            <w:noWrap/>
          </w:tcPr>
          <w:p w14:paraId="4D345E45" w14:textId="77777777" w:rsidR="007A11FA" w:rsidRPr="00FC3EC5" w:rsidRDefault="007A11FA" w:rsidP="00132E7D">
            <w:pPr>
              <w:pStyle w:val="BasistekstSURF"/>
              <w:rPr>
                <w:b/>
                <w:bCs/>
                <w:i/>
                <w:iCs/>
              </w:rPr>
            </w:pPr>
            <w:r w:rsidRPr="00FC3EC5">
              <w:rPr>
                <w:b/>
                <w:bCs/>
                <w:i/>
                <w:iCs/>
              </w:rPr>
              <w:t>Prijsonderdeel 2:</w:t>
            </w:r>
          </w:p>
          <w:p w14:paraId="6D114B84" w14:textId="77777777" w:rsidR="007A11FA" w:rsidRPr="00A50344" w:rsidRDefault="007A11FA" w:rsidP="00132E7D">
            <w:pPr>
              <w:pStyle w:val="BasistekstSURF"/>
              <w:rPr>
                <w:i/>
                <w:iCs/>
              </w:rPr>
            </w:pPr>
            <w:r w:rsidRPr="00772565">
              <w:rPr>
                <w:i/>
                <w:iCs/>
              </w:rPr>
              <w:t xml:space="preserve">Omrekenfactor </w:t>
            </w:r>
            <w:r w:rsidRPr="00772565">
              <w:rPr>
                <w:b/>
                <w:bCs/>
                <w:i/>
                <w:iCs/>
              </w:rPr>
              <w:t>met</w:t>
            </w:r>
            <w:r w:rsidRPr="00772565">
              <w:rPr>
                <w:i/>
                <w:iCs/>
              </w:rPr>
              <w:t xml:space="preserve"> werving </w:t>
            </w:r>
            <w:r w:rsidRPr="00772565">
              <w:rPr>
                <w:b/>
                <w:bCs/>
                <w:i/>
                <w:iCs/>
              </w:rPr>
              <w:t>na</w:t>
            </w:r>
            <w:r w:rsidRPr="00772565">
              <w:rPr>
                <w:i/>
                <w:iCs/>
              </w:rPr>
              <w:t xml:space="preserve"> 1040 uur</w:t>
            </w:r>
          </w:p>
        </w:tc>
        <w:tc>
          <w:tcPr>
            <w:tcW w:w="3261" w:type="dxa"/>
            <w:shd w:val="clear" w:color="auto" w:fill="FFFF00"/>
            <w:noWrap/>
            <w:hideMark/>
          </w:tcPr>
          <w:p w14:paraId="4B8AE79C" w14:textId="77777777" w:rsidR="007A11FA" w:rsidRPr="00B93FD0" w:rsidRDefault="007A11FA" w:rsidP="00132E7D">
            <w:pPr>
              <w:pStyle w:val="BasistekstSURF"/>
            </w:pPr>
            <w:r w:rsidRPr="00B93FD0">
              <w:t> </w:t>
            </w:r>
          </w:p>
        </w:tc>
      </w:tr>
      <w:tr w:rsidR="007A11FA" w:rsidRPr="00B93FD0" w14:paraId="68989C29" w14:textId="77777777" w:rsidTr="00E44E81">
        <w:trPr>
          <w:trHeight w:val="315"/>
        </w:trPr>
        <w:tc>
          <w:tcPr>
            <w:tcW w:w="5211" w:type="dxa"/>
            <w:noWrap/>
          </w:tcPr>
          <w:p w14:paraId="0F574F0E" w14:textId="77777777" w:rsidR="007A11FA" w:rsidRPr="00FC3EC5" w:rsidRDefault="007A11FA" w:rsidP="00132E7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3:</w:t>
            </w:r>
          </w:p>
          <w:p w14:paraId="23808DCD" w14:textId="77777777" w:rsidR="007A11FA" w:rsidRPr="00A50344" w:rsidRDefault="007A11FA" w:rsidP="00132E7D">
            <w:pPr>
              <w:pStyle w:val="BasistekstSURF"/>
              <w:rPr>
                <w:i/>
                <w:iCs/>
              </w:rPr>
            </w:pPr>
            <w:r w:rsidRPr="00772565">
              <w:rPr>
                <w:i/>
                <w:iCs/>
              </w:rPr>
              <w:t xml:space="preserve">Omrekenfactor </w:t>
            </w:r>
            <w:r w:rsidRPr="00772565">
              <w:rPr>
                <w:b/>
                <w:bCs/>
                <w:i/>
                <w:iCs/>
              </w:rPr>
              <w:t>zonder</w:t>
            </w:r>
            <w:r w:rsidRPr="00772565">
              <w:rPr>
                <w:i/>
                <w:iCs/>
              </w:rPr>
              <w:t xml:space="preserve"> werving</w:t>
            </w:r>
          </w:p>
        </w:tc>
        <w:tc>
          <w:tcPr>
            <w:tcW w:w="3261" w:type="dxa"/>
            <w:shd w:val="clear" w:color="auto" w:fill="FFFF00"/>
            <w:noWrap/>
            <w:hideMark/>
          </w:tcPr>
          <w:p w14:paraId="15CCB06A" w14:textId="77777777" w:rsidR="007A11FA" w:rsidRPr="00B93FD0" w:rsidRDefault="007A11FA" w:rsidP="00132E7D">
            <w:pPr>
              <w:pStyle w:val="BasistekstSURF"/>
            </w:pPr>
            <w:r w:rsidRPr="00B93FD0">
              <w:t> </w:t>
            </w:r>
          </w:p>
        </w:tc>
      </w:tr>
      <w:tr w:rsidR="007A11FA" w:rsidRPr="00A50344" w14:paraId="74EF3B5E" w14:textId="77777777" w:rsidTr="00E44E81">
        <w:trPr>
          <w:trHeight w:val="315"/>
        </w:trPr>
        <w:tc>
          <w:tcPr>
            <w:tcW w:w="8472" w:type="dxa"/>
            <w:gridSpan w:val="2"/>
            <w:shd w:val="clear" w:color="auto" w:fill="F2F2F2" w:themeFill="background1" w:themeFillShade="F2"/>
            <w:noWrap/>
            <w:hideMark/>
          </w:tcPr>
          <w:p w14:paraId="41ABBFF0" w14:textId="0AF70425" w:rsidR="007A11FA" w:rsidRPr="00A50344" w:rsidRDefault="007A11FA" w:rsidP="00132E7D">
            <w:pPr>
              <w:pStyle w:val="BasistekstSUR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 xml:space="preserve">Optelsom </w:t>
            </w:r>
            <w:r w:rsidR="008E5B0B">
              <w:rPr>
                <w:b/>
                <w:bCs/>
                <w:i/>
                <w:iCs/>
              </w:rPr>
              <w:t>bovenstaande o</w:t>
            </w:r>
            <w:r>
              <w:rPr>
                <w:b/>
                <w:bCs/>
                <w:i/>
                <w:iCs/>
              </w:rPr>
              <w:t>mrekenfactoren</w:t>
            </w:r>
          </w:p>
        </w:tc>
      </w:tr>
      <w:tr w:rsidR="007A11FA" w:rsidRPr="00A50344" w14:paraId="0B7F0B94" w14:textId="77777777" w:rsidTr="00E44E81">
        <w:trPr>
          <w:trHeight w:val="315"/>
        </w:trPr>
        <w:tc>
          <w:tcPr>
            <w:tcW w:w="5211" w:type="dxa"/>
            <w:noWrap/>
          </w:tcPr>
          <w:p w14:paraId="18C5758B" w14:textId="77777777" w:rsidR="007A11FA" w:rsidRPr="00FC3EC5" w:rsidRDefault="007A11FA" w:rsidP="00132E7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4:</w:t>
            </w:r>
          </w:p>
          <w:p w14:paraId="6A3B1AA7" w14:textId="77777777" w:rsidR="007A11FA" w:rsidRPr="00772565" w:rsidRDefault="007A11FA" w:rsidP="00132E7D">
            <w:pPr>
              <w:pStyle w:val="BasistekstSURF"/>
              <w:rPr>
                <w:i/>
                <w:iCs/>
              </w:rPr>
            </w:pPr>
            <w:r w:rsidRPr="00772565">
              <w:rPr>
                <w:i/>
                <w:iCs/>
              </w:rPr>
              <w:t>Afkoop</w:t>
            </w:r>
            <w:r>
              <w:rPr>
                <w:i/>
                <w:iCs/>
              </w:rPr>
              <w:t>toeslag per uur</w:t>
            </w:r>
            <w:r w:rsidRPr="00772565">
              <w:rPr>
                <w:i/>
                <w:iCs/>
              </w:rPr>
              <w:t xml:space="preserve"> overname Medewerker</w:t>
            </w:r>
            <w:r>
              <w:rPr>
                <w:i/>
                <w:iCs/>
              </w:rPr>
              <w:t xml:space="preserve"> binnen 1040 uur.</w:t>
            </w:r>
          </w:p>
        </w:tc>
        <w:tc>
          <w:tcPr>
            <w:tcW w:w="3261" w:type="dxa"/>
            <w:shd w:val="clear" w:color="auto" w:fill="FFFF00"/>
            <w:noWrap/>
          </w:tcPr>
          <w:p w14:paraId="787A6B9B" w14:textId="77777777" w:rsidR="007A11FA" w:rsidRPr="00A50344" w:rsidRDefault="007A11FA" w:rsidP="00132E7D">
            <w:pPr>
              <w:pStyle w:val="BasistekstSURF"/>
              <w:rPr>
                <w:b/>
                <w:bCs/>
              </w:rPr>
            </w:pPr>
            <w:r>
              <w:rPr>
                <w:b/>
                <w:bCs/>
              </w:rPr>
              <w:t>Hoe te berekenen?</w:t>
            </w:r>
          </w:p>
        </w:tc>
      </w:tr>
      <w:bookmarkEnd w:id="0"/>
    </w:tbl>
    <w:p w14:paraId="2940EA7E" w14:textId="3A70B0CD" w:rsidR="00772565" w:rsidRDefault="00772565" w:rsidP="00772565"/>
    <w:p w14:paraId="4D437BB8" w14:textId="77777777" w:rsidR="00121A50" w:rsidRPr="009C729F" w:rsidRDefault="00121A50" w:rsidP="00A74EF5">
      <w:pPr>
        <w:pStyle w:val="SNOpsomming"/>
        <w:numPr>
          <w:ilvl w:val="0"/>
          <w:numId w:val="0"/>
        </w:numPr>
      </w:pPr>
    </w:p>
    <w:p w14:paraId="39F441A2" w14:textId="48E72975" w:rsidR="00121A50" w:rsidRPr="009C729F" w:rsidRDefault="00121A50" w:rsidP="00121A50">
      <w:pPr>
        <w:pStyle w:val="Bijschrift"/>
        <w:keepNext/>
      </w:pPr>
      <w:r w:rsidRPr="009C729F">
        <w:t xml:space="preserve">Tabel </w:t>
      </w:r>
      <w:r w:rsidRPr="00164DF0">
        <w:fldChar w:fldCharType="begin"/>
      </w:r>
      <w:r w:rsidRPr="009C729F">
        <w:instrText xml:space="preserve"> SEQ Tabel \* ARABIC </w:instrText>
      </w:r>
      <w:r w:rsidRPr="00164DF0">
        <w:fldChar w:fldCharType="separate"/>
      </w:r>
      <w:r>
        <w:rPr>
          <w:noProof/>
        </w:rPr>
        <w:t>3</w:t>
      </w:r>
      <w:r w:rsidRPr="00164DF0">
        <w:rPr>
          <w:noProof/>
        </w:rPr>
        <w:fldChar w:fldCharType="end"/>
      </w:r>
      <w:r w:rsidRPr="009C729F">
        <w:t xml:space="preserve">. </w:t>
      </w:r>
      <w:r>
        <w:t xml:space="preserve">Prijs invultabel </w:t>
      </w:r>
      <w:r w:rsidRPr="009C729F">
        <w:t xml:space="preserve">voor perceel </w:t>
      </w:r>
      <w:r>
        <w:t>3</w:t>
      </w:r>
      <w:r w:rsidR="00774C5D">
        <w:t xml:space="preserve">, </w:t>
      </w:r>
      <w:proofErr w:type="spellStart"/>
      <w:r w:rsidR="00774C5D">
        <w:t>payrolling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11"/>
        <w:gridCol w:w="3261"/>
      </w:tblGrid>
      <w:tr w:rsidR="00E44E81" w:rsidRPr="00F5591A" w14:paraId="48E29C83" w14:textId="77777777" w:rsidTr="00E44E81">
        <w:trPr>
          <w:trHeight w:val="315"/>
        </w:trPr>
        <w:tc>
          <w:tcPr>
            <w:tcW w:w="5211" w:type="dxa"/>
            <w:shd w:val="clear" w:color="auto" w:fill="D9D9D9" w:themeFill="background1" w:themeFillShade="D9"/>
            <w:noWrap/>
            <w:hideMark/>
          </w:tcPr>
          <w:p w14:paraId="082ABE7A" w14:textId="77777777" w:rsidR="00E44E81" w:rsidRPr="00F5591A" w:rsidRDefault="00E44E81" w:rsidP="00132E7D">
            <w:pPr>
              <w:pStyle w:val="BasistekstSURF"/>
              <w:rPr>
                <w:b/>
                <w:bCs/>
                <w:i/>
                <w:iCs/>
              </w:rPr>
            </w:pPr>
            <w:r w:rsidRPr="00F5591A">
              <w:rPr>
                <w:b/>
                <w:bCs/>
                <w:i/>
                <w:iCs/>
              </w:rPr>
              <w:t>Tariefonderdeel</w:t>
            </w:r>
          </w:p>
        </w:tc>
        <w:tc>
          <w:tcPr>
            <w:tcW w:w="3261" w:type="dxa"/>
            <w:shd w:val="clear" w:color="auto" w:fill="D9D9D9" w:themeFill="background1" w:themeFillShade="D9"/>
            <w:noWrap/>
            <w:hideMark/>
          </w:tcPr>
          <w:p w14:paraId="6ADA0444" w14:textId="77777777" w:rsidR="00E44E81" w:rsidRPr="00F5591A" w:rsidRDefault="00E44E81" w:rsidP="00132E7D">
            <w:pPr>
              <w:pStyle w:val="BasistekstSURF"/>
              <w:rPr>
                <w:i/>
                <w:iCs/>
              </w:rPr>
            </w:pPr>
            <w:r>
              <w:rPr>
                <w:i/>
                <w:iCs/>
              </w:rPr>
              <w:t>Omrekenfactor</w:t>
            </w:r>
          </w:p>
        </w:tc>
      </w:tr>
      <w:tr w:rsidR="00E44E81" w:rsidRPr="00B93FD0" w14:paraId="1B8B0751" w14:textId="77777777" w:rsidTr="00E44E81">
        <w:trPr>
          <w:trHeight w:val="315"/>
        </w:trPr>
        <w:tc>
          <w:tcPr>
            <w:tcW w:w="5211" w:type="dxa"/>
            <w:noWrap/>
            <w:hideMark/>
          </w:tcPr>
          <w:p w14:paraId="389B3883" w14:textId="77777777" w:rsidR="00E44E81" w:rsidRPr="00B93FD0" w:rsidRDefault="00E44E81" w:rsidP="00132E7D">
            <w:pPr>
              <w:pStyle w:val="BasistekstSURF"/>
              <w:rPr>
                <w:b/>
                <w:bCs/>
              </w:rPr>
            </w:pPr>
          </w:p>
        </w:tc>
        <w:tc>
          <w:tcPr>
            <w:tcW w:w="3261" w:type="dxa"/>
            <w:noWrap/>
            <w:hideMark/>
          </w:tcPr>
          <w:p w14:paraId="35D3DB26" w14:textId="77777777" w:rsidR="00E44E81" w:rsidRPr="00B93FD0" w:rsidRDefault="00E44E81" w:rsidP="00132E7D">
            <w:pPr>
              <w:pStyle w:val="BasistekstSURF"/>
            </w:pPr>
            <w:r w:rsidRPr="00B93FD0">
              <w:t> </w:t>
            </w:r>
          </w:p>
        </w:tc>
      </w:tr>
      <w:tr w:rsidR="00E44E81" w:rsidRPr="00B93FD0" w14:paraId="6BCBD482" w14:textId="77777777" w:rsidTr="00E44E81">
        <w:trPr>
          <w:trHeight w:val="315"/>
        </w:trPr>
        <w:tc>
          <w:tcPr>
            <w:tcW w:w="5211" w:type="dxa"/>
            <w:noWrap/>
            <w:hideMark/>
          </w:tcPr>
          <w:p w14:paraId="3FA45EFB" w14:textId="77777777" w:rsidR="00E44E81" w:rsidRPr="00A50344" w:rsidRDefault="00E44E81" w:rsidP="00132E7D">
            <w:pPr>
              <w:pStyle w:val="BasistekstSURF"/>
              <w:rPr>
                <w:i/>
                <w:iCs/>
              </w:rPr>
            </w:pPr>
            <w:r w:rsidRPr="00C97AD4">
              <w:rPr>
                <w:b/>
                <w:bCs/>
                <w:i/>
                <w:iCs/>
              </w:rPr>
              <w:t>Omrekenfactor</w:t>
            </w:r>
            <w:r w:rsidRPr="00772565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payroll</w:t>
            </w:r>
          </w:p>
        </w:tc>
        <w:tc>
          <w:tcPr>
            <w:tcW w:w="3261" w:type="dxa"/>
            <w:shd w:val="clear" w:color="auto" w:fill="FFFF00"/>
            <w:noWrap/>
            <w:hideMark/>
          </w:tcPr>
          <w:p w14:paraId="1FDC91A3" w14:textId="77777777" w:rsidR="00E44E81" w:rsidRPr="00B93FD0" w:rsidRDefault="00E44E81" w:rsidP="00132E7D">
            <w:pPr>
              <w:pStyle w:val="BasistekstSURF"/>
            </w:pPr>
            <w:r w:rsidRPr="00B93FD0">
              <w:t> </w:t>
            </w:r>
          </w:p>
        </w:tc>
      </w:tr>
    </w:tbl>
    <w:p w14:paraId="7B3E3242" w14:textId="77777777" w:rsidR="00121A50" w:rsidRDefault="00121A50" w:rsidP="00121A50"/>
    <w:p w14:paraId="440F2DD8" w14:textId="021F90BD" w:rsidR="00443097" w:rsidRPr="009C729F" w:rsidRDefault="00443097" w:rsidP="00443097">
      <w:pPr>
        <w:pStyle w:val="Bijschrift"/>
        <w:keepNext/>
      </w:pPr>
      <w:r w:rsidRPr="009C729F">
        <w:t xml:space="preserve">Tabel </w:t>
      </w:r>
      <w:r w:rsidR="004F3F59">
        <w:t>4</w:t>
      </w:r>
      <w:r w:rsidRPr="009C729F">
        <w:t xml:space="preserve">. </w:t>
      </w:r>
      <w:r>
        <w:t xml:space="preserve">Prijs invultabel </w:t>
      </w:r>
      <w:r w:rsidRPr="009C729F">
        <w:t xml:space="preserve">voor perceel </w:t>
      </w:r>
      <w:r w:rsidR="004F3F59">
        <w:t>4</w:t>
      </w:r>
      <w:r>
        <w:t>, werving en selectie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11"/>
        <w:gridCol w:w="3261"/>
      </w:tblGrid>
      <w:tr w:rsidR="00E44E81" w:rsidRPr="004219FE" w14:paraId="3A03E9A5" w14:textId="77777777" w:rsidTr="00E44E81">
        <w:trPr>
          <w:trHeight w:val="315"/>
        </w:trPr>
        <w:tc>
          <w:tcPr>
            <w:tcW w:w="5211" w:type="dxa"/>
            <w:shd w:val="clear" w:color="auto" w:fill="D9D9D9" w:themeFill="background1" w:themeFillShade="D9"/>
            <w:noWrap/>
            <w:hideMark/>
          </w:tcPr>
          <w:p w14:paraId="00BFBF0B" w14:textId="77777777" w:rsidR="00E44E81" w:rsidRPr="004219FE" w:rsidRDefault="00E44E81" w:rsidP="00132E7D">
            <w:pPr>
              <w:pStyle w:val="BasistekstSURF"/>
              <w:rPr>
                <w:b/>
                <w:bCs/>
                <w:i/>
                <w:iCs/>
              </w:rPr>
            </w:pPr>
            <w:r w:rsidRPr="004219FE">
              <w:rPr>
                <w:b/>
                <w:bCs/>
                <w:i/>
                <w:iCs/>
              </w:rPr>
              <w:t>Tariefonderdeel</w:t>
            </w:r>
          </w:p>
        </w:tc>
        <w:tc>
          <w:tcPr>
            <w:tcW w:w="3261" w:type="dxa"/>
            <w:shd w:val="clear" w:color="auto" w:fill="D9D9D9" w:themeFill="background1" w:themeFillShade="D9"/>
            <w:noWrap/>
            <w:hideMark/>
          </w:tcPr>
          <w:p w14:paraId="5710C935" w14:textId="77777777" w:rsidR="00E44E81" w:rsidRPr="004219FE" w:rsidRDefault="00E44E81" w:rsidP="00132E7D">
            <w:pPr>
              <w:pStyle w:val="BasistekstSURF"/>
              <w:rPr>
                <w:b/>
                <w:bCs/>
                <w:i/>
                <w:iCs/>
              </w:rPr>
            </w:pPr>
            <w:r w:rsidRPr="00F5591A">
              <w:rPr>
                <w:i/>
                <w:iCs/>
              </w:rPr>
              <w:t> Tarief</w:t>
            </w:r>
          </w:p>
        </w:tc>
      </w:tr>
      <w:tr w:rsidR="00E44E81" w:rsidRPr="00B93FD0" w14:paraId="63572A7B" w14:textId="77777777" w:rsidTr="00E44E81">
        <w:trPr>
          <w:trHeight w:val="315"/>
        </w:trPr>
        <w:tc>
          <w:tcPr>
            <w:tcW w:w="5211" w:type="dxa"/>
            <w:noWrap/>
            <w:hideMark/>
          </w:tcPr>
          <w:p w14:paraId="432739C1" w14:textId="77777777" w:rsidR="00E44E81" w:rsidRPr="00B93FD0" w:rsidRDefault="00E44E81" w:rsidP="00132E7D">
            <w:pPr>
              <w:pStyle w:val="BasistekstSURF"/>
              <w:rPr>
                <w:b/>
                <w:bCs/>
              </w:rPr>
            </w:pPr>
          </w:p>
        </w:tc>
        <w:tc>
          <w:tcPr>
            <w:tcW w:w="3261" w:type="dxa"/>
            <w:noWrap/>
            <w:hideMark/>
          </w:tcPr>
          <w:p w14:paraId="52DF80A5" w14:textId="77777777" w:rsidR="00E44E81" w:rsidRPr="00B93FD0" w:rsidRDefault="00E44E81" w:rsidP="00132E7D">
            <w:pPr>
              <w:pStyle w:val="BasistekstSURF"/>
            </w:pPr>
            <w:r w:rsidRPr="00B93FD0">
              <w:t> </w:t>
            </w:r>
          </w:p>
        </w:tc>
      </w:tr>
      <w:tr w:rsidR="00E44E81" w:rsidRPr="00B93FD0" w14:paraId="637FCBF1" w14:textId="77777777" w:rsidTr="00E44E81">
        <w:trPr>
          <w:trHeight w:val="315"/>
        </w:trPr>
        <w:tc>
          <w:tcPr>
            <w:tcW w:w="5211" w:type="dxa"/>
            <w:noWrap/>
            <w:hideMark/>
          </w:tcPr>
          <w:p w14:paraId="2205AA25" w14:textId="77777777" w:rsidR="00E44E81" w:rsidRPr="00A50344" w:rsidRDefault="00E44E81" w:rsidP="00132E7D">
            <w:pPr>
              <w:pStyle w:val="BasistekstSURF"/>
              <w:rPr>
                <w:i/>
                <w:iCs/>
              </w:rPr>
            </w:pPr>
            <w:r w:rsidRPr="002C310C">
              <w:rPr>
                <w:b/>
                <w:bCs/>
                <w:i/>
                <w:iCs/>
              </w:rPr>
              <w:t>Standaardvergoeding</w:t>
            </w:r>
            <w:r>
              <w:rPr>
                <w:i/>
                <w:iCs/>
              </w:rPr>
              <w:t xml:space="preserve"> werving en selectie</w:t>
            </w:r>
          </w:p>
        </w:tc>
        <w:tc>
          <w:tcPr>
            <w:tcW w:w="3261" w:type="dxa"/>
            <w:shd w:val="clear" w:color="auto" w:fill="FFFF00"/>
            <w:noWrap/>
            <w:hideMark/>
          </w:tcPr>
          <w:p w14:paraId="4E5D11C7" w14:textId="77777777" w:rsidR="00E44E81" w:rsidRPr="00B93FD0" w:rsidRDefault="00E44E81" w:rsidP="00132E7D">
            <w:pPr>
              <w:pStyle w:val="BasistekstSURF"/>
            </w:pPr>
            <w:r w:rsidRPr="00B93FD0">
              <w:t> </w:t>
            </w:r>
          </w:p>
        </w:tc>
      </w:tr>
      <w:tr w:rsidR="00E44E81" w:rsidRPr="00B93FD0" w14:paraId="73DDE593" w14:textId="77777777" w:rsidTr="00E44E81">
        <w:trPr>
          <w:trHeight w:val="315"/>
        </w:trPr>
        <w:tc>
          <w:tcPr>
            <w:tcW w:w="5211" w:type="dxa"/>
            <w:noWrap/>
            <w:hideMark/>
          </w:tcPr>
          <w:p w14:paraId="38BFD5C9" w14:textId="77777777" w:rsidR="00E44E81" w:rsidRPr="00A50344" w:rsidRDefault="00E44E81" w:rsidP="00132E7D">
            <w:pPr>
              <w:pStyle w:val="BasistekstSURF"/>
              <w:rPr>
                <w:i/>
                <w:iCs/>
              </w:rPr>
            </w:pPr>
            <w:r w:rsidRPr="002C310C">
              <w:rPr>
                <w:b/>
                <w:bCs/>
                <w:i/>
                <w:iCs/>
              </w:rPr>
              <w:t>Vergoeding</w:t>
            </w:r>
            <w:r>
              <w:rPr>
                <w:b/>
                <w:bCs/>
                <w:i/>
                <w:iCs/>
              </w:rPr>
              <w:t>spercentage</w:t>
            </w:r>
            <w:r>
              <w:rPr>
                <w:i/>
                <w:iCs/>
              </w:rPr>
              <w:t xml:space="preserve"> werving en selectie indien aangeboden kandidaat is aangenomen door SURF</w:t>
            </w:r>
          </w:p>
        </w:tc>
        <w:tc>
          <w:tcPr>
            <w:tcW w:w="3261" w:type="dxa"/>
            <w:shd w:val="clear" w:color="auto" w:fill="FFFF00"/>
            <w:noWrap/>
            <w:hideMark/>
          </w:tcPr>
          <w:p w14:paraId="327955D0" w14:textId="77777777" w:rsidR="00E44E81" w:rsidRPr="00B93FD0" w:rsidRDefault="00E44E81" w:rsidP="00132E7D">
            <w:pPr>
              <w:pStyle w:val="BasistekstSURF"/>
            </w:pPr>
            <w:r w:rsidRPr="00B93FD0">
              <w:t> </w:t>
            </w:r>
          </w:p>
        </w:tc>
      </w:tr>
    </w:tbl>
    <w:p w14:paraId="4E7ED205" w14:textId="176E17A3" w:rsidR="004B232A" w:rsidRPr="009C729F" w:rsidRDefault="004B232A" w:rsidP="00F56D4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40" w:lineRule="atLeast"/>
        <w:rPr>
          <w:rFonts w:ascii="Times" w:hAnsi="Times" w:cs="Times"/>
          <w:sz w:val="24"/>
          <w:lang w:eastAsia="nl-NL"/>
        </w:rPr>
      </w:pPr>
    </w:p>
    <w:sectPr w:rsidR="004B232A" w:rsidRPr="009C729F" w:rsidSect="000D6EC5">
      <w:footerReference w:type="default" r:id="rId8"/>
      <w:footerReference w:type="first" r:id="rId9"/>
      <w:type w:val="continuous"/>
      <w:pgSz w:w="11906" w:h="16838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FCE80" w14:textId="77777777" w:rsidR="00B8458B" w:rsidRDefault="00B8458B">
      <w:r>
        <w:separator/>
      </w:r>
    </w:p>
  </w:endnote>
  <w:endnote w:type="continuationSeparator" w:id="0">
    <w:p w14:paraId="4F43898E" w14:textId="77777777" w:rsidR="00B8458B" w:rsidRDefault="00B8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altName w:val="Calibri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51E1A" w14:textId="77777777" w:rsidR="00EB0AD7" w:rsidRDefault="00EB0AD7" w:rsidP="00C134B9">
    <w:pPr>
      <w:pStyle w:val="SNVoettekst"/>
    </w:pPr>
    <w:r>
      <w:rPr>
        <w:rStyle w:val="Paginanummer"/>
        <w:szCs w:val="16"/>
      </w:rPr>
      <w:tab/>
    </w:r>
    <w:r>
      <w:rPr>
        <w:rStyle w:val="Paginanummer"/>
        <w:szCs w:val="16"/>
      </w:rPr>
      <w:tab/>
    </w:r>
    <w:r w:rsidRPr="00504D08">
      <w:rPr>
        <w:rStyle w:val="Paginanummer"/>
        <w:szCs w:val="16"/>
      </w:rPr>
      <w:fldChar w:fldCharType="begin"/>
    </w:r>
    <w:r w:rsidRPr="00504D08">
      <w:rPr>
        <w:rStyle w:val="Paginanummer"/>
        <w:szCs w:val="16"/>
      </w:rPr>
      <w:instrText xml:space="preserve"> PAGE </w:instrText>
    </w:r>
    <w:r w:rsidRPr="00504D08">
      <w:rPr>
        <w:rStyle w:val="Paginanummer"/>
        <w:szCs w:val="16"/>
      </w:rPr>
      <w:fldChar w:fldCharType="separate"/>
    </w:r>
    <w:r w:rsidR="006328E4">
      <w:rPr>
        <w:rStyle w:val="Paginanummer"/>
        <w:noProof/>
        <w:szCs w:val="16"/>
      </w:rPr>
      <w:t>1</w:t>
    </w:r>
    <w:r w:rsidRPr="00504D08">
      <w:rPr>
        <w:rStyle w:val="Paginanummer"/>
        <w:szCs w:val="16"/>
      </w:rPr>
      <w:fldChar w:fldCharType="end"/>
    </w:r>
    <w:r>
      <w:rPr>
        <w:rStyle w:val="Paginanummer"/>
        <w:szCs w:val="16"/>
      </w:rPr>
      <w:t>/</w:t>
    </w:r>
    <w:fldSimple w:instr=" NUMPAGES   \* MERGEFORMAT ">
      <w:r w:rsidR="006328E4" w:rsidRPr="006328E4">
        <w:rPr>
          <w:rStyle w:val="Paginanummer"/>
          <w:noProof/>
          <w:szCs w:val="16"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8D797" w14:textId="77777777" w:rsidR="00EB0AD7" w:rsidRPr="00F803AF" w:rsidRDefault="00EB0AD7" w:rsidP="00F803AF">
    <w:pPr>
      <w:pStyle w:val="SNVoettekst"/>
    </w:pPr>
    <w:proofErr w:type="spellStart"/>
    <w:r w:rsidRPr="00F803AF">
      <w:t>SURFnet</w:t>
    </w:r>
    <w:proofErr w:type="spellEnd"/>
    <w:r w:rsidRPr="00F803AF">
      <w:t xml:space="preserve"> bv maakt deel uit van SURF, de samenwerkingsorganisatie voor ICT in het hoger onderwijs en onderzoek.</w:t>
    </w:r>
    <w:r>
      <w:t xml:space="preserve"> </w:t>
    </w:r>
    <w:r w:rsidRPr="00F803AF">
      <w:t>ABN Amro 46 57 33 506 | KvK Utrecht 30090777 | BTW NL 0089.60.173.B01</w:t>
    </w:r>
    <w:r w:rsidRPr="00F803A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71A45" w14:textId="77777777" w:rsidR="00B8458B" w:rsidRDefault="00B8458B">
      <w:r>
        <w:separator/>
      </w:r>
    </w:p>
  </w:footnote>
  <w:footnote w:type="continuationSeparator" w:id="0">
    <w:p w14:paraId="5E514031" w14:textId="77777777" w:rsidR="00B8458B" w:rsidRDefault="00B84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6D70FA"/>
    <w:multiLevelType w:val="hybridMultilevel"/>
    <w:tmpl w:val="00D4267C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0D46DC6"/>
    <w:multiLevelType w:val="hybridMultilevel"/>
    <w:tmpl w:val="47F4E1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13292B"/>
    <w:multiLevelType w:val="hybridMultilevel"/>
    <w:tmpl w:val="20D4B0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B6066E"/>
    <w:multiLevelType w:val="hybridMultilevel"/>
    <w:tmpl w:val="D8E68A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5229AC">
      <w:start w:val="3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2C3CF3"/>
    <w:multiLevelType w:val="hybridMultilevel"/>
    <w:tmpl w:val="DE1670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5666A5"/>
    <w:multiLevelType w:val="hybridMultilevel"/>
    <w:tmpl w:val="09DC829E"/>
    <w:lvl w:ilvl="0" w:tplc="93549F8A">
      <w:start w:val="1"/>
      <w:numFmt w:val="bullet"/>
      <w:pStyle w:val="SNOpsomming2"/>
      <w:lvlText w:val="-"/>
      <w:lvlJc w:val="left"/>
      <w:pPr>
        <w:ind w:left="1434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0AED5CE9"/>
    <w:multiLevelType w:val="hybridMultilevel"/>
    <w:tmpl w:val="47C4A9A6"/>
    <w:lvl w:ilvl="0" w:tplc="C186CA4A">
      <w:start w:val="1"/>
      <w:numFmt w:val="bullet"/>
      <w:pStyle w:val="SNTabelopsomming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8679E8"/>
    <w:multiLevelType w:val="hybridMultilevel"/>
    <w:tmpl w:val="FBE6419A"/>
    <w:lvl w:ilvl="0" w:tplc="08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54431"/>
    <w:multiLevelType w:val="hybridMultilevel"/>
    <w:tmpl w:val="D908C548"/>
    <w:lvl w:ilvl="0" w:tplc="5C8E0D48">
      <w:start w:val="1"/>
      <w:numFmt w:val="bullet"/>
      <w:pStyle w:val="Opmerking"/>
      <w:lvlText w:val=""/>
      <w:lvlJc w:val="left"/>
      <w:pPr>
        <w:ind w:left="360" w:hanging="360"/>
      </w:pPr>
      <w:rPr>
        <w:rFonts w:ascii="Webdings" w:hAnsi="Webdings" w:hint="default"/>
        <w:color w:val="79B1CC"/>
        <w:sz w:val="3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555CE8"/>
    <w:multiLevelType w:val="hybridMultilevel"/>
    <w:tmpl w:val="F0FC99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66431"/>
    <w:multiLevelType w:val="hybridMultilevel"/>
    <w:tmpl w:val="06F8C2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27DD5"/>
    <w:multiLevelType w:val="hybridMultilevel"/>
    <w:tmpl w:val="632C27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9748B"/>
    <w:multiLevelType w:val="singleLevel"/>
    <w:tmpl w:val="136A4B4A"/>
    <w:lvl w:ilvl="0">
      <w:numFmt w:val="bullet"/>
      <w:pStyle w:val="GenummerdeLijs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D290DD9"/>
    <w:multiLevelType w:val="hybridMultilevel"/>
    <w:tmpl w:val="D8FE1E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B6F7A"/>
    <w:multiLevelType w:val="hybridMultilevel"/>
    <w:tmpl w:val="E1AE87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117EA"/>
    <w:multiLevelType w:val="multilevel"/>
    <w:tmpl w:val="DD08093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6C24264"/>
    <w:multiLevelType w:val="hybridMultilevel"/>
    <w:tmpl w:val="C3CC05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1887BC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22A1C"/>
    <w:multiLevelType w:val="hybridMultilevel"/>
    <w:tmpl w:val="5CEC2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9708CA"/>
    <w:multiLevelType w:val="hybridMultilevel"/>
    <w:tmpl w:val="5CEC2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23547"/>
    <w:multiLevelType w:val="hybridMultilevel"/>
    <w:tmpl w:val="389060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57A81"/>
    <w:multiLevelType w:val="hybridMultilevel"/>
    <w:tmpl w:val="B9661A76"/>
    <w:lvl w:ilvl="0" w:tplc="8736BCA0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9A35E5"/>
    <w:multiLevelType w:val="hybridMultilevel"/>
    <w:tmpl w:val="ACE07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646336"/>
    <w:multiLevelType w:val="hybridMultilevel"/>
    <w:tmpl w:val="D108D21C"/>
    <w:lvl w:ilvl="0" w:tplc="F404F7F8">
      <w:start w:val="1"/>
      <w:numFmt w:val="lowerLetter"/>
      <w:pStyle w:val="SNOpsommingabc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47B86"/>
    <w:multiLevelType w:val="hybridMultilevel"/>
    <w:tmpl w:val="53C88F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BB0ED9"/>
    <w:multiLevelType w:val="multilevel"/>
    <w:tmpl w:val="EA1E461C"/>
    <w:lvl w:ilvl="0">
      <w:start w:val="1"/>
      <w:numFmt w:val="bullet"/>
      <w:pStyle w:val="SNOpsomming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777"/>
        </w:tabs>
        <w:ind w:left="777" w:hanging="210"/>
      </w:pPr>
      <w:rPr>
        <w:rFonts w:ascii="Verdana" w:hAnsi="Verdana" w:hint="default"/>
        <w:color w:val="auto"/>
      </w:rPr>
    </w:lvl>
    <w:lvl w:ilvl="2">
      <w:start w:val="1"/>
      <w:numFmt w:val="lowerRoman"/>
      <w:lvlText w:val="%3)"/>
      <w:lvlJc w:val="left"/>
      <w:pPr>
        <w:ind w:left="357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firstLine="0"/>
      </w:pPr>
      <w:rPr>
        <w:rFonts w:hint="default"/>
      </w:rPr>
    </w:lvl>
  </w:abstractNum>
  <w:abstractNum w:abstractNumId="30" w15:restartNumberingAfterBreak="0">
    <w:nsid w:val="63EC2CC3"/>
    <w:multiLevelType w:val="hybridMultilevel"/>
    <w:tmpl w:val="F104D62C"/>
    <w:lvl w:ilvl="0" w:tplc="12DE53C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43D02"/>
    <w:multiLevelType w:val="hybridMultilevel"/>
    <w:tmpl w:val="7A688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B5390"/>
    <w:multiLevelType w:val="hybridMultilevel"/>
    <w:tmpl w:val="1B76EA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31AFB"/>
    <w:multiLevelType w:val="hybridMultilevel"/>
    <w:tmpl w:val="7022595E"/>
    <w:lvl w:ilvl="0" w:tplc="EFAEAD7C">
      <w:start w:val="1"/>
      <w:numFmt w:val="decimal"/>
      <w:pStyle w:val="SNOpsomming123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F6BF8"/>
    <w:multiLevelType w:val="singleLevel"/>
    <w:tmpl w:val="4F4EF8D0"/>
    <w:lvl w:ilvl="0">
      <w:start w:val="1"/>
      <w:numFmt w:val="decimal"/>
      <w:pStyle w:val="Genummerdeopsomming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5754BED"/>
    <w:multiLevelType w:val="hybridMultilevel"/>
    <w:tmpl w:val="5CEC2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D6375"/>
    <w:multiLevelType w:val="hybridMultilevel"/>
    <w:tmpl w:val="A5B491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E514C"/>
    <w:multiLevelType w:val="hybridMultilevel"/>
    <w:tmpl w:val="4E7C3D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339CB"/>
    <w:multiLevelType w:val="hybridMultilevel"/>
    <w:tmpl w:val="DCDA1B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56969"/>
    <w:multiLevelType w:val="hybridMultilevel"/>
    <w:tmpl w:val="55D68E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B3A2F"/>
    <w:multiLevelType w:val="hybridMultilevel"/>
    <w:tmpl w:val="D2BAE3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90ADE"/>
    <w:multiLevelType w:val="hybridMultilevel"/>
    <w:tmpl w:val="190AD4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9"/>
  </w:num>
  <w:num w:numId="3">
    <w:abstractNumId w:val="11"/>
  </w:num>
  <w:num w:numId="4">
    <w:abstractNumId w:val="10"/>
  </w:num>
  <w:num w:numId="5">
    <w:abstractNumId w:val="33"/>
  </w:num>
  <w:num w:numId="6">
    <w:abstractNumId w:val="27"/>
  </w:num>
  <w:num w:numId="7">
    <w:abstractNumId w:val="13"/>
  </w:num>
  <w:num w:numId="8">
    <w:abstractNumId w:val="0"/>
  </w:num>
  <w:num w:numId="9">
    <w:abstractNumId w:val="1"/>
  </w:num>
  <w:num w:numId="10">
    <w:abstractNumId w:val="34"/>
  </w:num>
  <w:num w:numId="11">
    <w:abstractNumId w:val="24"/>
  </w:num>
  <w:num w:numId="12">
    <w:abstractNumId w:val="6"/>
  </w:num>
  <w:num w:numId="13">
    <w:abstractNumId w:val="21"/>
  </w:num>
  <w:num w:numId="14">
    <w:abstractNumId w:val="31"/>
  </w:num>
  <w:num w:numId="15">
    <w:abstractNumId w:val="2"/>
  </w:num>
  <w:num w:numId="16">
    <w:abstractNumId w:val="3"/>
  </w:num>
  <w:num w:numId="17">
    <w:abstractNumId w:val="4"/>
  </w:num>
  <w:num w:numId="18">
    <w:abstractNumId w:val="8"/>
  </w:num>
  <w:num w:numId="19">
    <w:abstractNumId w:val="36"/>
  </w:num>
  <w:num w:numId="20">
    <w:abstractNumId w:val="14"/>
  </w:num>
  <w:num w:numId="21">
    <w:abstractNumId w:val="19"/>
  </w:num>
  <w:num w:numId="22">
    <w:abstractNumId w:val="15"/>
  </w:num>
  <w:num w:numId="23">
    <w:abstractNumId w:val="18"/>
  </w:num>
  <w:num w:numId="24">
    <w:abstractNumId w:val="30"/>
  </w:num>
  <w:num w:numId="25">
    <w:abstractNumId w:val="17"/>
  </w:num>
  <w:num w:numId="26">
    <w:abstractNumId w:val="7"/>
  </w:num>
  <w:num w:numId="27">
    <w:abstractNumId w:val="40"/>
  </w:num>
  <w:num w:numId="28">
    <w:abstractNumId w:val="34"/>
  </w:num>
  <w:num w:numId="29">
    <w:abstractNumId w:val="28"/>
  </w:num>
  <w:num w:numId="30">
    <w:abstractNumId w:val="37"/>
  </w:num>
  <w:num w:numId="31">
    <w:abstractNumId w:val="32"/>
  </w:num>
  <w:num w:numId="32">
    <w:abstractNumId w:val="38"/>
  </w:num>
  <w:num w:numId="33">
    <w:abstractNumId w:val="25"/>
  </w:num>
  <w:num w:numId="34">
    <w:abstractNumId w:val="26"/>
  </w:num>
  <w:num w:numId="35">
    <w:abstractNumId w:val="22"/>
  </w:num>
  <w:num w:numId="36">
    <w:abstractNumId w:val="23"/>
  </w:num>
  <w:num w:numId="37">
    <w:abstractNumId w:val="35"/>
  </w:num>
  <w:num w:numId="38">
    <w:abstractNumId w:val="41"/>
  </w:num>
  <w:num w:numId="39">
    <w:abstractNumId w:val="9"/>
  </w:num>
  <w:num w:numId="40">
    <w:abstractNumId w:val="5"/>
  </w:num>
  <w:num w:numId="41">
    <w:abstractNumId w:val="16"/>
  </w:num>
  <w:num w:numId="42">
    <w:abstractNumId w:val="39"/>
  </w:num>
  <w:num w:numId="4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49" style="mso-position-vertical-relative:line" fill="f" fillcolor="none [3209]" strokecolor="none [3209]">
      <v:fill color="none [3209]" on="f"/>
      <v:stroke color="none [3209]" weight="1.75pt"/>
      <v:shadow color="none [1609]" opacity=".5" offset="1pt"/>
      <o:colormru v:ext="edit" colors="#79b1c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2B4"/>
    <w:rsid w:val="0000040F"/>
    <w:rsid w:val="00000C07"/>
    <w:rsid w:val="00003FD8"/>
    <w:rsid w:val="00005AE7"/>
    <w:rsid w:val="0001019C"/>
    <w:rsid w:val="00011A2F"/>
    <w:rsid w:val="00013B1E"/>
    <w:rsid w:val="000224D1"/>
    <w:rsid w:val="00023151"/>
    <w:rsid w:val="00026187"/>
    <w:rsid w:val="00027262"/>
    <w:rsid w:val="0002753D"/>
    <w:rsid w:val="0002770F"/>
    <w:rsid w:val="00030A0E"/>
    <w:rsid w:val="00030E5C"/>
    <w:rsid w:val="000348CE"/>
    <w:rsid w:val="00034C14"/>
    <w:rsid w:val="00035320"/>
    <w:rsid w:val="000373D1"/>
    <w:rsid w:val="00040881"/>
    <w:rsid w:val="00043AC3"/>
    <w:rsid w:val="00044A9C"/>
    <w:rsid w:val="00044B14"/>
    <w:rsid w:val="00045D9C"/>
    <w:rsid w:val="00050318"/>
    <w:rsid w:val="00050BC4"/>
    <w:rsid w:val="000517D5"/>
    <w:rsid w:val="00052D18"/>
    <w:rsid w:val="00053027"/>
    <w:rsid w:val="0005549B"/>
    <w:rsid w:val="00056C4C"/>
    <w:rsid w:val="00063362"/>
    <w:rsid w:val="000647C0"/>
    <w:rsid w:val="00066F3C"/>
    <w:rsid w:val="00072346"/>
    <w:rsid w:val="000723E7"/>
    <w:rsid w:val="0007303D"/>
    <w:rsid w:val="000748E9"/>
    <w:rsid w:val="00074B82"/>
    <w:rsid w:val="00075179"/>
    <w:rsid w:val="000776C6"/>
    <w:rsid w:val="00077A66"/>
    <w:rsid w:val="000834A0"/>
    <w:rsid w:val="000906F8"/>
    <w:rsid w:val="00096466"/>
    <w:rsid w:val="000967B9"/>
    <w:rsid w:val="00096D48"/>
    <w:rsid w:val="000A49B1"/>
    <w:rsid w:val="000A6354"/>
    <w:rsid w:val="000B1C0B"/>
    <w:rsid w:val="000B62BE"/>
    <w:rsid w:val="000B7016"/>
    <w:rsid w:val="000C08B1"/>
    <w:rsid w:val="000C735C"/>
    <w:rsid w:val="000D1496"/>
    <w:rsid w:val="000D25F5"/>
    <w:rsid w:val="000D4A0C"/>
    <w:rsid w:val="000D583E"/>
    <w:rsid w:val="000D5D1F"/>
    <w:rsid w:val="000D5E02"/>
    <w:rsid w:val="000D6EC5"/>
    <w:rsid w:val="000D7901"/>
    <w:rsid w:val="000E322B"/>
    <w:rsid w:val="000E4A03"/>
    <w:rsid w:val="000E7F90"/>
    <w:rsid w:val="000F158C"/>
    <w:rsid w:val="000F355B"/>
    <w:rsid w:val="000F512B"/>
    <w:rsid w:val="00101193"/>
    <w:rsid w:val="00102BC6"/>
    <w:rsid w:val="00104219"/>
    <w:rsid w:val="001046A1"/>
    <w:rsid w:val="001053DE"/>
    <w:rsid w:val="00105916"/>
    <w:rsid w:val="0010627A"/>
    <w:rsid w:val="001076AD"/>
    <w:rsid w:val="00110885"/>
    <w:rsid w:val="00110F12"/>
    <w:rsid w:val="00113E67"/>
    <w:rsid w:val="001212A6"/>
    <w:rsid w:val="00121A50"/>
    <w:rsid w:val="001265CF"/>
    <w:rsid w:val="00126B5F"/>
    <w:rsid w:val="00126F1C"/>
    <w:rsid w:val="001274E0"/>
    <w:rsid w:val="001306AE"/>
    <w:rsid w:val="001331F4"/>
    <w:rsid w:val="00133E8A"/>
    <w:rsid w:val="00137FFA"/>
    <w:rsid w:val="0014262A"/>
    <w:rsid w:val="00142E3A"/>
    <w:rsid w:val="00145FEA"/>
    <w:rsid w:val="001463DD"/>
    <w:rsid w:val="00147BBE"/>
    <w:rsid w:val="00152150"/>
    <w:rsid w:val="001531A6"/>
    <w:rsid w:val="0015410F"/>
    <w:rsid w:val="0016301B"/>
    <w:rsid w:val="00163E86"/>
    <w:rsid w:val="001646ED"/>
    <w:rsid w:val="00164DF0"/>
    <w:rsid w:val="0016536F"/>
    <w:rsid w:val="00170CCD"/>
    <w:rsid w:val="00174432"/>
    <w:rsid w:val="00175C93"/>
    <w:rsid w:val="00192EAD"/>
    <w:rsid w:val="00193035"/>
    <w:rsid w:val="00194586"/>
    <w:rsid w:val="001A2DC5"/>
    <w:rsid w:val="001A4884"/>
    <w:rsid w:val="001A493E"/>
    <w:rsid w:val="001B39D5"/>
    <w:rsid w:val="001B52B8"/>
    <w:rsid w:val="001C0259"/>
    <w:rsid w:val="001C58CA"/>
    <w:rsid w:val="001C6C0D"/>
    <w:rsid w:val="001D7529"/>
    <w:rsid w:val="001E120E"/>
    <w:rsid w:val="001E1917"/>
    <w:rsid w:val="001E2D27"/>
    <w:rsid w:val="001E3AAA"/>
    <w:rsid w:val="001E65D5"/>
    <w:rsid w:val="001F0242"/>
    <w:rsid w:val="001F080E"/>
    <w:rsid w:val="001F13F3"/>
    <w:rsid w:val="001F6DB6"/>
    <w:rsid w:val="001F7268"/>
    <w:rsid w:val="001F769D"/>
    <w:rsid w:val="002001EA"/>
    <w:rsid w:val="002041B4"/>
    <w:rsid w:val="00204CB6"/>
    <w:rsid w:val="00204DA6"/>
    <w:rsid w:val="002059FB"/>
    <w:rsid w:val="00205ADD"/>
    <w:rsid w:val="00207D83"/>
    <w:rsid w:val="00207DBE"/>
    <w:rsid w:val="00210DEF"/>
    <w:rsid w:val="00215CC9"/>
    <w:rsid w:val="0021699B"/>
    <w:rsid w:val="00216C8B"/>
    <w:rsid w:val="00217FAE"/>
    <w:rsid w:val="00220104"/>
    <w:rsid w:val="00222AA2"/>
    <w:rsid w:val="00223FD5"/>
    <w:rsid w:val="00225605"/>
    <w:rsid w:val="00226C32"/>
    <w:rsid w:val="00233E39"/>
    <w:rsid w:val="00236184"/>
    <w:rsid w:val="00236448"/>
    <w:rsid w:val="00236F00"/>
    <w:rsid w:val="00237509"/>
    <w:rsid w:val="0024083B"/>
    <w:rsid w:val="00242E60"/>
    <w:rsid w:val="00244814"/>
    <w:rsid w:val="00244D1F"/>
    <w:rsid w:val="00247444"/>
    <w:rsid w:val="00250B82"/>
    <w:rsid w:val="00250CA8"/>
    <w:rsid w:val="00252284"/>
    <w:rsid w:val="002549D8"/>
    <w:rsid w:val="00255BFD"/>
    <w:rsid w:val="00255F60"/>
    <w:rsid w:val="0026151F"/>
    <w:rsid w:val="00261DAC"/>
    <w:rsid w:val="00262FFB"/>
    <w:rsid w:val="00266809"/>
    <w:rsid w:val="002714B3"/>
    <w:rsid w:val="002731A6"/>
    <w:rsid w:val="0027661E"/>
    <w:rsid w:val="00277B7E"/>
    <w:rsid w:val="002807D9"/>
    <w:rsid w:val="0028311C"/>
    <w:rsid w:val="00283610"/>
    <w:rsid w:val="00284D87"/>
    <w:rsid w:val="00285EE9"/>
    <w:rsid w:val="00286554"/>
    <w:rsid w:val="00286DB6"/>
    <w:rsid w:val="002929B5"/>
    <w:rsid w:val="00293324"/>
    <w:rsid w:val="002962BB"/>
    <w:rsid w:val="002968BB"/>
    <w:rsid w:val="002A3AFD"/>
    <w:rsid w:val="002A3B6A"/>
    <w:rsid w:val="002A790F"/>
    <w:rsid w:val="002B067D"/>
    <w:rsid w:val="002B10A5"/>
    <w:rsid w:val="002B2FA2"/>
    <w:rsid w:val="002B47BC"/>
    <w:rsid w:val="002C05DF"/>
    <w:rsid w:val="002C400D"/>
    <w:rsid w:val="002D256B"/>
    <w:rsid w:val="002D2D1D"/>
    <w:rsid w:val="002D4CC2"/>
    <w:rsid w:val="002D73B5"/>
    <w:rsid w:val="002E15ED"/>
    <w:rsid w:val="002E22B3"/>
    <w:rsid w:val="002E348D"/>
    <w:rsid w:val="002E7C45"/>
    <w:rsid w:val="002F020A"/>
    <w:rsid w:val="002F1EAC"/>
    <w:rsid w:val="002F3A28"/>
    <w:rsid w:val="002F551D"/>
    <w:rsid w:val="003007B4"/>
    <w:rsid w:val="00301EEC"/>
    <w:rsid w:val="003042AE"/>
    <w:rsid w:val="00304DF3"/>
    <w:rsid w:val="00306277"/>
    <w:rsid w:val="00307FEB"/>
    <w:rsid w:val="003101BD"/>
    <w:rsid w:val="0031329E"/>
    <w:rsid w:val="003134E9"/>
    <w:rsid w:val="00313BC4"/>
    <w:rsid w:val="00317A0B"/>
    <w:rsid w:val="0032179C"/>
    <w:rsid w:val="00321831"/>
    <w:rsid w:val="0032378C"/>
    <w:rsid w:val="00325516"/>
    <w:rsid w:val="00325D33"/>
    <w:rsid w:val="003304B1"/>
    <w:rsid w:val="00330EC7"/>
    <w:rsid w:val="00331A0F"/>
    <w:rsid w:val="00331F4F"/>
    <w:rsid w:val="003324D8"/>
    <w:rsid w:val="003325DC"/>
    <w:rsid w:val="00335797"/>
    <w:rsid w:val="0034212E"/>
    <w:rsid w:val="00346438"/>
    <w:rsid w:val="00364AC2"/>
    <w:rsid w:val="003658DA"/>
    <w:rsid w:val="003663A7"/>
    <w:rsid w:val="00371C90"/>
    <w:rsid w:val="00373FD8"/>
    <w:rsid w:val="0037525A"/>
    <w:rsid w:val="0037636E"/>
    <w:rsid w:val="003774E9"/>
    <w:rsid w:val="00380A16"/>
    <w:rsid w:val="003818DD"/>
    <w:rsid w:val="00382605"/>
    <w:rsid w:val="00384AFA"/>
    <w:rsid w:val="00385871"/>
    <w:rsid w:val="00386F7B"/>
    <w:rsid w:val="0038703B"/>
    <w:rsid w:val="003873D3"/>
    <w:rsid w:val="0038755D"/>
    <w:rsid w:val="003916D8"/>
    <w:rsid w:val="00392C8D"/>
    <w:rsid w:val="003932C3"/>
    <w:rsid w:val="00394408"/>
    <w:rsid w:val="003A1078"/>
    <w:rsid w:val="003A3991"/>
    <w:rsid w:val="003A408E"/>
    <w:rsid w:val="003A4E61"/>
    <w:rsid w:val="003B12C0"/>
    <w:rsid w:val="003B12F0"/>
    <w:rsid w:val="003B7FC9"/>
    <w:rsid w:val="003C0178"/>
    <w:rsid w:val="003C18A7"/>
    <w:rsid w:val="003C37F7"/>
    <w:rsid w:val="003C7B53"/>
    <w:rsid w:val="003D09FD"/>
    <w:rsid w:val="003D2279"/>
    <w:rsid w:val="003E0F93"/>
    <w:rsid w:val="003E118F"/>
    <w:rsid w:val="003E12E4"/>
    <w:rsid w:val="003E399B"/>
    <w:rsid w:val="003E3AC0"/>
    <w:rsid w:val="003E493D"/>
    <w:rsid w:val="003E5EF6"/>
    <w:rsid w:val="003E75C9"/>
    <w:rsid w:val="003F223F"/>
    <w:rsid w:val="003F544C"/>
    <w:rsid w:val="003F726A"/>
    <w:rsid w:val="003F756E"/>
    <w:rsid w:val="003F7954"/>
    <w:rsid w:val="00407FB8"/>
    <w:rsid w:val="00410964"/>
    <w:rsid w:val="0041114C"/>
    <w:rsid w:val="00411FA7"/>
    <w:rsid w:val="00413D21"/>
    <w:rsid w:val="00415F21"/>
    <w:rsid w:val="00416759"/>
    <w:rsid w:val="004171DC"/>
    <w:rsid w:val="004173E5"/>
    <w:rsid w:val="00423940"/>
    <w:rsid w:val="00424512"/>
    <w:rsid w:val="00424AF0"/>
    <w:rsid w:val="00425AF7"/>
    <w:rsid w:val="00426805"/>
    <w:rsid w:val="0042752C"/>
    <w:rsid w:val="0043214C"/>
    <w:rsid w:val="0043422C"/>
    <w:rsid w:val="00434338"/>
    <w:rsid w:val="0043681C"/>
    <w:rsid w:val="00440E3C"/>
    <w:rsid w:val="004410D7"/>
    <w:rsid w:val="00441F07"/>
    <w:rsid w:val="00443097"/>
    <w:rsid w:val="00445E96"/>
    <w:rsid w:val="00446149"/>
    <w:rsid w:val="00446ADA"/>
    <w:rsid w:val="00455ADD"/>
    <w:rsid w:val="00456BD4"/>
    <w:rsid w:val="004574B4"/>
    <w:rsid w:val="00460CC9"/>
    <w:rsid w:val="004619DD"/>
    <w:rsid w:val="0047266D"/>
    <w:rsid w:val="004729DA"/>
    <w:rsid w:val="00472DA4"/>
    <w:rsid w:val="0047618D"/>
    <w:rsid w:val="004770E6"/>
    <w:rsid w:val="0047767F"/>
    <w:rsid w:val="00477B8C"/>
    <w:rsid w:val="00481EEF"/>
    <w:rsid w:val="00483FBB"/>
    <w:rsid w:val="00485A7D"/>
    <w:rsid w:val="00487AF0"/>
    <w:rsid w:val="004911FF"/>
    <w:rsid w:val="00491F1D"/>
    <w:rsid w:val="00493D88"/>
    <w:rsid w:val="00493EAF"/>
    <w:rsid w:val="00497D13"/>
    <w:rsid w:val="004A09E8"/>
    <w:rsid w:val="004A2E48"/>
    <w:rsid w:val="004A5447"/>
    <w:rsid w:val="004B1B88"/>
    <w:rsid w:val="004B232A"/>
    <w:rsid w:val="004B2A42"/>
    <w:rsid w:val="004B388B"/>
    <w:rsid w:val="004B3B04"/>
    <w:rsid w:val="004B4426"/>
    <w:rsid w:val="004B66A3"/>
    <w:rsid w:val="004B7D85"/>
    <w:rsid w:val="004C0A98"/>
    <w:rsid w:val="004C2D30"/>
    <w:rsid w:val="004C3B36"/>
    <w:rsid w:val="004C4334"/>
    <w:rsid w:val="004C72AB"/>
    <w:rsid w:val="004D172C"/>
    <w:rsid w:val="004D206E"/>
    <w:rsid w:val="004D2A80"/>
    <w:rsid w:val="004D3130"/>
    <w:rsid w:val="004D45FC"/>
    <w:rsid w:val="004D4E3F"/>
    <w:rsid w:val="004D617A"/>
    <w:rsid w:val="004D654A"/>
    <w:rsid w:val="004E03C9"/>
    <w:rsid w:val="004E05D9"/>
    <w:rsid w:val="004E0978"/>
    <w:rsid w:val="004E2CEB"/>
    <w:rsid w:val="004E4704"/>
    <w:rsid w:val="004F0AF4"/>
    <w:rsid w:val="004F3F59"/>
    <w:rsid w:val="004F6BA3"/>
    <w:rsid w:val="0050225A"/>
    <w:rsid w:val="0050288C"/>
    <w:rsid w:val="00503CD6"/>
    <w:rsid w:val="00504D08"/>
    <w:rsid w:val="00506956"/>
    <w:rsid w:val="005079DA"/>
    <w:rsid w:val="00512215"/>
    <w:rsid w:val="00515539"/>
    <w:rsid w:val="00516254"/>
    <w:rsid w:val="00520253"/>
    <w:rsid w:val="00521196"/>
    <w:rsid w:val="00524E6F"/>
    <w:rsid w:val="005272F3"/>
    <w:rsid w:val="005275B6"/>
    <w:rsid w:val="00533267"/>
    <w:rsid w:val="0053757D"/>
    <w:rsid w:val="00540A6D"/>
    <w:rsid w:val="00543968"/>
    <w:rsid w:val="0054428A"/>
    <w:rsid w:val="00551841"/>
    <w:rsid w:val="00552B4A"/>
    <w:rsid w:val="00553264"/>
    <w:rsid w:val="00553FC2"/>
    <w:rsid w:val="005559B4"/>
    <w:rsid w:val="00557887"/>
    <w:rsid w:val="00564F16"/>
    <w:rsid w:val="005802DB"/>
    <w:rsid w:val="0058269D"/>
    <w:rsid w:val="00582F91"/>
    <w:rsid w:val="00583DA9"/>
    <w:rsid w:val="00587F63"/>
    <w:rsid w:val="005908A0"/>
    <w:rsid w:val="00590C6F"/>
    <w:rsid w:val="00590D19"/>
    <w:rsid w:val="00592CD5"/>
    <w:rsid w:val="00597904"/>
    <w:rsid w:val="005A13C0"/>
    <w:rsid w:val="005A3FAF"/>
    <w:rsid w:val="005A53F3"/>
    <w:rsid w:val="005A5CD0"/>
    <w:rsid w:val="005A5E98"/>
    <w:rsid w:val="005A6639"/>
    <w:rsid w:val="005B0D49"/>
    <w:rsid w:val="005B2AB0"/>
    <w:rsid w:val="005B4B2F"/>
    <w:rsid w:val="005B61CC"/>
    <w:rsid w:val="005C4001"/>
    <w:rsid w:val="005C6A3F"/>
    <w:rsid w:val="005D31AA"/>
    <w:rsid w:val="005D31BC"/>
    <w:rsid w:val="005D4578"/>
    <w:rsid w:val="005E3B04"/>
    <w:rsid w:val="005E56A0"/>
    <w:rsid w:val="005E6DA7"/>
    <w:rsid w:val="005E70FD"/>
    <w:rsid w:val="005F36DA"/>
    <w:rsid w:val="005F4B32"/>
    <w:rsid w:val="005F712D"/>
    <w:rsid w:val="005F7922"/>
    <w:rsid w:val="00600128"/>
    <w:rsid w:val="0060239C"/>
    <w:rsid w:val="00604375"/>
    <w:rsid w:val="00604494"/>
    <w:rsid w:val="0060452F"/>
    <w:rsid w:val="006051C5"/>
    <w:rsid w:val="00607B09"/>
    <w:rsid w:val="00610518"/>
    <w:rsid w:val="0061112A"/>
    <w:rsid w:val="00613A98"/>
    <w:rsid w:val="0061648F"/>
    <w:rsid w:val="00623C90"/>
    <w:rsid w:val="00624FD6"/>
    <w:rsid w:val="006322D4"/>
    <w:rsid w:val="006328E4"/>
    <w:rsid w:val="00633A1D"/>
    <w:rsid w:val="0063446A"/>
    <w:rsid w:val="00640055"/>
    <w:rsid w:val="00640E04"/>
    <w:rsid w:val="00641177"/>
    <w:rsid w:val="00641562"/>
    <w:rsid w:val="00645A35"/>
    <w:rsid w:val="00650015"/>
    <w:rsid w:val="006507E5"/>
    <w:rsid w:val="006519D0"/>
    <w:rsid w:val="00654601"/>
    <w:rsid w:val="00656822"/>
    <w:rsid w:val="00660C12"/>
    <w:rsid w:val="00661282"/>
    <w:rsid w:val="00663CCC"/>
    <w:rsid w:val="006657E6"/>
    <w:rsid w:val="00672372"/>
    <w:rsid w:val="00672BFB"/>
    <w:rsid w:val="006734CA"/>
    <w:rsid w:val="00677346"/>
    <w:rsid w:val="00685CB5"/>
    <w:rsid w:val="006866AB"/>
    <w:rsid w:val="0069187B"/>
    <w:rsid w:val="006953A3"/>
    <w:rsid w:val="006955ED"/>
    <w:rsid w:val="0069673E"/>
    <w:rsid w:val="006979EF"/>
    <w:rsid w:val="00697A30"/>
    <w:rsid w:val="006A1B7F"/>
    <w:rsid w:val="006A42B4"/>
    <w:rsid w:val="006A68D6"/>
    <w:rsid w:val="006A6E38"/>
    <w:rsid w:val="006B37E1"/>
    <w:rsid w:val="006B3B3D"/>
    <w:rsid w:val="006B3EDC"/>
    <w:rsid w:val="006B46E7"/>
    <w:rsid w:val="006B6510"/>
    <w:rsid w:val="006C0A88"/>
    <w:rsid w:val="006C23AE"/>
    <w:rsid w:val="006C56EB"/>
    <w:rsid w:val="006C6537"/>
    <w:rsid w:val="006D407F"/>
    <w:rsid w:val="006D45DB"/>
    <w:rsid w:val="006D4649"/>
    <w:rsid w:val="006E4511"/>
    <w:rsid w:val="006E45BC"/>
    <w:rsid w:val="006E4B41"/>
    <w:rsid w:val="006E794A"/>
    <w:rsid w:val="006F2CFD"/>
    <w:rsid w:val="006F3FD8"/>
    <w:rsid w:val="006F54FE"/>
    <w:rsid w:val="006F6400"/>
    <w:rsid w:val="0070039B"/>
    <w:rsid w:val="007018D8"/>
    <w:rsid w:val="007023B8"/>
    <w:rsid w:val="00702943"/>
    <w:rsid w:val="00702D12"/>
    <w:rsid w:val="0070355C"/>
    <w:rsid w:val="00703932"/>
    <w:rsid w:val="00703DEF"/>
    <w:rsid w:val="007060EF"/>
    <w:rsid w:val="00711E98"/>
    <w:rsid w:val="00713229"/>
    <w:rsid w:val="007133B7"/>
    <w:rsid w:val="00715575"/>
    <w:rsid w:val="0072336D"/>
    <w:rsid w:val="00724F18"/>
    <w:rsid w:val="007256DD"/>
    <w:rsid w:val="007274BB"/>
    <w:rsid w:val="007408F3"/>
    <w:rsid w:val="007467D3"/>
    <w:rsid w:val="00746AA3"/>
    <w:rsid w:val="0074785B"/>
    <w:rsid w:val="00752343"/>
    <w:rsid w:val="00753ED8"/>
    <w:rsid w:val="00761992"/>
    <w:rsid w:val="00764359"/>
    <w:rsid w:val="007655B4"/>
    <w:rsid w:val="007704AA"/>
    <w:rsid w:val="00770966"/>
    <w:rsid w:val="007722F0"/>
    <w:rsid w:val="00772565"/>
    <w:rsid w:val="007730F6"/>
    <w:rsid w:val="00773276"/>
    <w:rsid w:val="00774C5D"/>
    <w:rsid w:val="00777E1B"/>
    <w:rsid w:val="00780625"/>
    <w:rsid w:val="007812A0"/>
    <w:rsid w:val="00782629"/>
    <w:rsid w:val="00782A9C"/>
    <w:rsid w:val="00787720"/>
    <w:rsid w:val="0079109A"/>
    <w:rsid w:val="00793045"/>
    <w:rsid w:val="00794EA3"/>
    <w:rsid w:val="00796328"/>
    <w:rsid w:val="00796DAB"/>
    <w:rsid w:val="007A11FA"/>
    <w:rsid w:val="007A1802"/>
    <w:rsid w:val="007B34C4"/>
    <w:rsid w:val="007C0CFD"/>
    <w:rsid w:val="007C543B"/>
    <w:rsid w:val="007C6375"/>
    <w:rsid w:val="007C756D"/>
    <w:rsid w:val="007D202F"/>
    <w:rsid w:val="007D4771"/>
    <w:rsid w:val="007D542A"/>
    <w:rsid w:val="007D7F39"/>
    <w:rsid w:val="007E0876"/>
    <w:rsid w:val="007E43F0"/>
    <w:rsid w:val="007E4972"/>
    <w:rsid w:val="007E539C"/>
    <w:rsid w:val="007E7216"/>
    <w:rsid w:val="007F0837"/>
    <w:rsid w:val="007F2DCA"/>
    <w:rsid w:val="007F3033"/>
    <w:rsid w:val="007F35C8"/>
    <w:rsid w:val="007F4B04"/>
    <w:rsid w:val="007F7BD9"/>
    <w:rsid w:val="007F7D6D"/>
    <w:rsid w:val="008076A0"/>
    <w:rsid w:val="008129A0"/>
    <w:rsid w:val="00816B6A"/>
    <w:rsid w:val="00824B8B"/>
    <w:rsid w:val="00824D07"/>
    <w:rsid w:val="00827133"/>
    <w:rsid w:val="00827228"/>
    <w:rsid w:val="00831724"/>
    <w:rsid w:val="00832122"/>
    <w:rsid w:val="00832F3E"/>
    <w:rsid w:val="008340C7"/>
    <w:rsid w:val="00834DC3"/>
    <w:rsid w:val="00836A9C"/>
    <w:rsid w:val="008407FC"/>
    <w:rsid w:val="00841AEB"/>
    <w:rsid w:val="00843BD0"/>
    <w:rsid w:val="00855873"/>
    <w:rsid w:val="00864030"/>
    <w:rsid w:val="00864868"/>
    <w:rsid w:val="00865E0B"/>
    <w:rsid w:val="00866AC6"/>
    <w:rsid w:val="00870A67"/>
    <w:rsid w:val="00874B48"/>
    <w:rsid w:val="0087518B"/>
    <w:rsid w:val="00875985"/>
    <w:rsid w:val="008770E5"/>
    <w:rsid w:val="00877100"/>
    <w:rsid w:val="00881DA1"/>
    <w:rsid w:val="00884013"/>
    <w:rsid w:val="00885D1D"/>
    <w:rsid w:val="00887596"/>
    <w:rsid w:val="00887B00"/>
    <w:rsid w:val="00891004"/>
    <w:rsid w:val="00894F9A"/>
    <w:rsid w:val="00895780"/>
    <w:rsid w:val="008A1B15"/>
    <w:rsid w:val="008A1E8D"/>
    <w:rsid w:val="008A3A8A"/>
    <w:rsid w:val="008A502B"/>
    <w:rsid w:val="008A668A"/>
    <w:rsid w:val="008A78EF"/>
    <w:rsid w:val="008B06CC"/>
    <w:rsid w:val="008B2D1E"/>
    <w:rsid w:val="008B736C"/>
    <w:rsid w:val="008C1419"/>
    <w:rsid w:val="008C22F9"/>
    <w:rsid w:val="008C37A3"/>
    <w:rsid w:val="008C522F"/>
    <w:rsid w:val="008D0448"/>
    <w:rsid w:val="008D1E71"/>
    <w:rsid w:val="008D22B8"/>
    <w:rsid w:val="008D33A0"/>
    <w:rsid w:val="008D453E"/>
    <w:rsid w:val="008D4E96"/>
    <w:rsid w:val="008D5C33"/>
    <w:rsid w:val="008E0A90"/>
    <w:rsid w:val="008E13CB"/>
    <w:rsid w:val="008E140F"/>
    <w:rsid w:val="008E1538"/>
    <w:rsid w:val="008E4D90"/>
    <w:rsid w:val="008E5B0B"/>
    <w:rsid w:val="008F1AA2"/>
    <w:rsid w:val="008F24BB"/>
    <w:rsid w:val="008F3000"/>
    <w:rsid w:val="008F4A82"/>
    <w:rsid w:val="008F6206"/>
    <w:rsid w:val="008F6536"/>
    <w:rsid w:val="008F781E"/>
    <w:rsid w:val="008F7959"/>
    <w:rsid w:val="00901135"/>
    <w:rsid w:val="00901A80"/>
    <w:rsid w:val="009026AC"/>
    <w:rsid w:val="0090350E"/>
    <w:rsid w:val="00903C8C"/>
    <w:rsid w:val="009062DC"/>
    <w:rsid w:val="0091090F"/>
    <w:rsid w:val="00916E08"/>
    <w:rsid w:val="00920AEA"/>
    <w:rsid w:val="009251DC"/>
    <w:rsid w:val="00926426"/>
    <w:rsid w:val="009273A7"/>
    <w:rsid w:val="00930739"/>
    <w:rsid w:val="009333A0"/>
    <w:rsid w:val="009372B2"/>
    <w:rsid w:val="0093732A"/>
    <w:rsid w:val="00937D9E"/>
    <w:rsid w:val="009423D8"/>
    <w:rsid w:val="00945525"/>
    <w:rsid w:val="00947306"/>
    <w:rsid w:val="00947E06"/>
    <w:rsid w:val="00950F05"/>
    <w:rsid w:val="0095182F"/>
    <w:rsid w:val="00954DBF"/>
    <w:rsid w:val="00965A00"/>
    <w:rsid w:val="009668C8"/>
    <w:rsid w:val="0096699E"/>
    <w:rsid w:val="00967C5A"/>
    <w:rsid w:val="00970570"/>
    <w:rsid w:val="00970D05"/>
    <w:rsid w:val="00976296"/>
    <w:rsid w:val="00977B9A"/>
    <w:rsid w:val="00981EF2"/>
    <w:rsid w:val="00982CEA"/>
    <w:rsid w:val="009848C0"/>
    <w:rsid w:val="00985CED"/>
    <w:rsid w:val="0099287C"/>
    <w:rsid w:val="00997049"/>
    <w:rsid w:val="009A41B8"/>
    <w:rsid w:val="009A4F13"/>
    <w:rsid w:val="009A7750"/>
    <w:rsid w:val="009B0B7D"/>
    <w:rsid w:val="009B4EDE"/>
    <w:rsid w:val="009B5D72"/>
    <w:rsid w:val="009B7BF2"/>
    <w:rsid w:val="009C2614"/>
    <w:rsid w:val="009C3B4E"/>
    <w:rsid w:val="009C5196"/>
    <w:rsid w:val="009C58F9"/>
    <w:rsid w:val="009C729F"/>
    <w:rsid w:val="009D0410"/>
    <w:rsid w:val="009D0568"/>
    <w:rsid w:val="009D16AC"/>
    <w:rsid w:val="009D1F8F"/>
    <w:rsid w:val="009D3CEC"/>
    <w:rsid w:val="009D441B"/>
    <w:rsid w:val="009D4566"/>
    <w:rsid w:val="009D48CB"/>
    <w:rsid w:val="009D5A48"/>
    <w:rsid w:val="009D756B"/>
    <w:rsid w:val="009E01A9"/>
    <w:rsid w:val="009E0563"/>
    <w:rsid w:val="009E1A90"/>
    <w:rsid w:val="009E2561"/>
    <w:rsid w:val="009E42DD"/>
    <w:rsid w:val="009E5935"/>
    <w:rsid w:val="009E627E"/>
    <w:rsid w:val="009E6D21"/>
    <w:rsid w:val="009F13E3"/>
    <w:rsid w:val="009F1F83"/>
    <w:rsid w:val="00A013AD"/>
    <w:rsid w:val="00A02B5B"/>
    <w:rsid w:val="00A100C4"/>
    <w:rsid w:val="00A11745"/>
    <w:rsid w:val="00A14418"/>
    <w:rsid w:val="00A20A28"/>
    <w:rsid w:val="00A21A2C"/>
    <w:rsid w:val="00A23697"/>
    <w:rsid w:val="00A237A6"/>
    <w:rsid w:val="00A24B76"/>
    <w:rsid w:val="00A272C9"/>
    <w:rsid w:val="00A32154"/>
    <w:rsid w:val="00A339AC"/>
    <w:rsid w:val="00A33A55"/>
    <w:rsid w:val="00A35908"/>
    <w:rsid w:val="00A35F4B"/>
    <w:rsid w:val="00A42DD5"/>
    <w:rsid w:val="00A473AA"/>
    <w:rsid w:val="00A50F19"/>
    <w:rsid w:val="00A51E49"/>
    <w:rsid w:val="00A51E98"/>
    <w:rsid w:val="00A54078"/>
    <w:rsid w:val="00A57DEF"/>
    <w:rsid w:val="00A6045A"/>
    <w:rsid w:val="00A6094B"/>
    <w:rsid w:val="00A60FA2"/>
    <w:rsid w:val="00A64124"/>
    <w:rsid w:val="00A649E7"/>
    <w:rsid w:val="00A65A71"/>
    <w:rsid w:val="00A67BA7"/>
    <w:rsid w:val="00A7237E"/>
    <w:rsid w:val="00A723DE"/>
    <w:rsid w:val="00A724AD"/>
    <w:rsid w:val="00A72E3E"/>
    <w:rsid w:val="00A74323"/>
    <w:rsid w:val="00A74EF5"/>
    <w:rsid w:val="00A84DBC"/>
    <w:rsid w:val="00A85B41"/>
    <w:rsid w:val="00A85CE8"/>
    <w:rsid w:val="00A873B7"/>
    <w:rsid w:val="00A87FDB"/>
    <w:rsid w:val="00A906F3"/>
    <w:rsid w:val="00A9383B"/>
    <w:rsid w:val="00AA2578"/>
    <w:rsid w:val="00AA43EB"/>
    <w:rsid w:val="00AA7679"/>
    <w:rsid w:val="00AB0E8A"/>
    <w:rsid w:val="00AB12C6"/>
    <w:rsid w:val="00AB1466"/>
    <w:rsid w:val="00AC0BDF"/>
    <w:rsid w:val="00AC203D"/>
    <w:rsid w:val="00AC28B8"/>
    <w:rsid w:val="00AC681B"/>
    <w:rsid w:val="00AC71B7"/>
    <w:rsid w:val="00AD0C38"/>
    <w:rsid w:val="00AD0E7B"/>
    <w:rsid w:val="00AD417B"/>
    <w:rsid w:val="00AD5CCD"/>
    <w:rsid w:val="00AD7B5B"/>
    <w:rsid w:val="00AD7CEC"/>
    <w:rsid w:val="00AE03C3"/>
    <w:rsid w:val="00AE23BD"/>
    <w:rsid w:val="00AE32E7"/>
    <w:rsid w:val="00AE54F3"/>
    <w:rsid w:val="00AE61BC"/>
    <w:rsid w:val="00AF3226"/>
    <w:rsid w:val="00AF3C91"/>
    <w:rsid w:val="00AF50BB"/>
    <w:rsid w:val="00AF51AC"/>
    <w:rsid w:val="00AF5768"/>
    <w:rsid w:val="00AF757F"/>
    <w:rsid w:val="00AF7980"/>
    <w:rsid w:val="00B0007E"/>
    <w:rsid w:val="00B004FE"/>
    <w:rsid w:val="00B01657"/>
    <w:rsid w:val="00B02BC6"/>
    <w:rsid w:val="00B03EF2"/>
    <w:rsid w:val="00B050AA"/>
    <w:rsid w:val="00B05675"/>
    <w:rsid w:val="00B069BF"/>
    <w:rsid w:val="00B07CD6"/>
    <w:rsid w:val="00B104B6"/>
    <w:rsid w:val="00B17F31"/>
    <w:rsid w:val="00B239B1"/>
    <w:rsid w:val="00B24700"/>
    <w:rsid w:val="00B25349"/>
    <w:rsid w:val="00B26EF5"/>
    <w:rsid w:val="00B2738A"/>
    <w:rsid w:val="00B27F3B"/>
    <w:rsid w:val="00B3082B"/>
    <w:rsid w:val="00B32957"/>
    <w:rsid w:val="00B33FF1"/>
    <w:rsid w:val="00B408CF"/>
    <w:rsid w:val="00B514E5"/>
    <w:rsid w:val="00B51B04"/>
    <w:rsid w:val="00B575FA"/>
    <w:rsid w:val="00B62EE3"/>
    <w:rsid w:val="00B63DDD"/>
    <w:rsid w:val="00B651F7"/>
    <w:rsid w:val="00B70E57"/>
    <w:rsid w:val="00B7333A"/>
    <w:rsid w:val="00B76069"/>
    <w:rsid w:val="00B80E72"/>
    <w:rsid w:val="00B80F30"/>
    <w:rsid w:val="00B815E0"/>
    <w:rsid w:val="00B82A66"/>
    <w:rsid w:val="00B83BF0"/>
    <w:rsid w:val="00B8458B"/>
    <w:rsid w:val="00B94435"/>
    <w:rsid w:val="00B94ABB"/>
    <w:rsid w:val="00B94E11"/>
    <w:rsid w:val="00B96EDC"/>
    <w:rsid w:val="00BA023D"/>
    <w:rsid w:val="00BA3ECF"/>
    <w:rsid w:val="00BA3FC3"/>
    <w:rsid w:val="00BA638F"/>
    <w:rsid w:val="00BA6704"/>
    <w:rsid w:val="00BB053B"/>
    <w:rsid w:val="00BB36E5"/>
    <w:rsid w:val="00BB6643"/>
    <w:rsid w:val="00BB7158"/>
    <w:rsid w:val="00BC61CC"/>
    <w:rsid w:val="00BC6A85"/>
    <w:rsid w:val="00BC6F09"/>
    <w:rsid w:val="00BC7239"/>
    <w:rsid w:val="00BC7619"/>
    <w:rsid w:val="00BC7D30"/>
    <w:rsid w:val="00BD134F"/>
    <w:rsid w:val="00BD1730"/>
    <w:rsid w:val="00BD1A22"/>
    <w:rsid w:val="00BD3AB4"/>
    <w:rsid w:val="00BD7B1D"/>
    <w:rsid w:val="00BE052A"/>
    <w:rsid w:val="00BE20BD"/>
    <w:rsid w:val="00BE289D"/>
    <w:rsid w:val="00BE529C"/>
    <w:rsid w:val="00BE64C1"/>
    <w:rsid w:val="00BE7182"/>
    <w:rsid w:val="00C00863"/>
    <w:rsid w:val="00C01B67"/>
    <w:rsid w:val="00C03E25"/>
    <w:rsid w:val="00C05A14"/>
    <w:rsid w:val="00C06B82"/>
    <w:rsid w:val="00C07E2F"/>
    <w:rsid w:val="00C12FAC"/>
    <w:rsid w:val="00C134B9"/>
    <w:rsid w:val="00C165BD"/>
    <w:rsid w:val="00C21157"/>
    <w:rsid w:val="00C233B7"/>
    <w:rsid w:val="00C239FE"/>
    <w:rsid w:val="00C26578"/>
    <w:rsid w:val="00C30D20"/>
    <w:rsid w:val="00C31B61"/>
    <w:rsid w:val="00C322F1"/>
    <w:rsid w:val="00C3253C"/>
    <w:rsid w:val="00C3316E"/>
    <w:rsid w:val="00C3485B"/>
    <w:rsid w:val="00C34B32"/>
    <w:rsid w:val="00C3594C"/>
    <w:rsid w:val="00C37309"/>
    <w:rsid w:val="00C373BE"/>
    <w:rsid w:val="00C40075"/>
    <w:rsid w:val="00C4074B"/>
    <w:rsid w:val="00C419A7"/>
    <w:rsid w:val="00C428A6"/>
    <w:rsid w:val="00C42F86"/>
    <w:rsid w:val="00C4329E"/>
    <w:rsid w:val="00C471F1"/>
    <w:rsid w:val="00C478A5"/>
    <w:rsid w:val="00C51433"/>
    <w:rsid w:val="00C54B27"/>
    <w:rsid w:val="00C61030"/>
    <w:rsid w:val="00C62A21"/>
    <w:rsid w:val="00C63863"/>
    <w:rsid w:val="00C63A66"/>
    <w:rsid w:val="00C64A57"/>
    <w:rsid w:val="00C67BB6"/>
    <w:rsid w:val="00C7138E"/>
    <w:rsid w:val="00C72CFE"/>
    <w:rsid w:val="00C7331D"/>
    <w:rsid w:val="00C74171"/>
    <w:rsid w:val="00C74E21"/>
    <w:rsid w:val="00C751C3"/>
    <w:rsid w:val="00C754DA"/>
    <w:rsid w:val="00C76BF0"/>
    <w:rsid w:val="00C80B35"/>
    <w:rsid w:val="00C81DD6"/>
    <w:rsid w:val="00C8257C"/>
    <w:rsid w:val="00C859A6"/>
    <w:rsid w:val="00C85EDC"/>
    <w:rsid w:val="00C90D1D"/>
    <w:rsid w:val="00C91E89"/>
    <w:rsid w:val="00C91F5D"/>
    <w:rsid w:val="00C93B25"/>
    <w:rsid w:val="00C95972"/>
    <w:rsid w:val="00C95E54"/>
    <w:rsid w:val="00C9636D"/>
    <w:rsid w:val="00C96EAA"/>
    <w:rsid w:val="00C97B1B"/>
    <w:rsid w:val="00CA2B79"/>
    <w:rsid w:val="00CA38AC"/>
    <w:rsid w:val="00CA51C9"/>
    <w:rsid w:val="00CB0839"/>
    <w:rsid w:val="00CB2583"/>
    <w:rsid w:val="00CB454A"/>
    <w:rsid w:val="00CB5E36"/>
    <w:rsid w:val="00CB60AD"/>
    <w:rsid w:val="00CC1994"/>
    <w:rsid w:val="00CC1F7A"/>
    <w:rsid w:val="00CC2B4E"/>
    <w:rsid w:val="00CC2D88"/>
    <w:rsid w:val="00CC2FB9"/>
    <w:rsid w:val="00CC63FB"/>
    <w:rsid w:val="00CC7D14"/>
    <w:rsid w:val="00CD08CE"/>
    <w:rsid w:val="00CD139D"/>
    <w:rsid w:val="00CD4E41"/>
    <w:rsid w:val="00CD68C0"/>
    <w:rsid w:val="00CD7271"/>
    <w:rsid w:val="00CE2FCC"/>
    <w:rsid w:val="00CE4EAA"/>
    <w:rsid w:val="00CE5304"/>
    <w:rsid w:val="00CF24A7"/>
    <w:rsid w:val="00CF2D60"/>
    <w:rsid w:val="00CF3EB1"/>
    <w:rsid w:val="00CF457D"/>
    <w:rsid w:val="00CF52AF"/>
    <w:rsid w:val="00CF5DA1"/>
    <w:rsid w:val="00CF61FD"/>
    <w:rsid w:val="00D00553"/>
    <w:rsid w:val="00D061C7"/>
    <w:rsid w:val="00D073AB"/>
    <w:rsid w:val="00D11CFB"/>
    <w:rsid w:val="00D11D91"/>
    <w:rsid w:val="00D12510"/>
    <w:rsid w:val="00D12D1B"/>
    <w:rsid w:val="00D15290"/>
    <w:rsid w:val="00D1625F"/>
    <w:rsid w:val="00D16841"/>
    <w:rsid w:val="00D1749A"/>
    <w:rsid w:val="00D2055C"/>
    <w:rsid w:val="00D22895"/>
    <w:rsid w:val="00D2489F"/>
    <w:rsid w:val="00D255B6"/>
    <w:rsid w:val="00D30382"/>
    <w:rsid w:val="00D31E86"/>
    <w:rsid w:val="00D33EA1"/>
    <w:rsid w:val="00D349C5"/>
    <w:rsid w:val="00D36FCD"/>
    <w:rsid w:val="00D37476"/>
    <w:rsid w:val="00D40064"/>
    <w:rsid w:val="00D4206E"/>
    <w:rsid w:val="00D43A82"/>
    <w:rsid w:val="00D44A9E"/>
    <w:rsid w:val="00D45E4E"/>
    <w:rsid w:val="00D47F2C"/>
    <w:rsid w:val="00D505F1"/>
    <w:rsid w:val="00D514E2"/>
    <w:rsid w:val="00D547B3"/>
    <w:rsid w:val="00D556E8"/>
    <w:rsid w:val="00D56640"/>
    <w:rsid w:val="00D56C65"/>
    <w:rsid w:val="00D60891"/>
    <w:rsid w:val="00D60C4D"/>
    <w:rsid w:val="00D60D66"/>
    <w:rsid w:val="00D63789"/>
    <w:rsid w:val="00D63A7A"/>
    <w:rsid w:val="00D63BAA"/>
    <w:rsid w:val="00D64D78"/>
    <w:rsid w:val="00D65B71"/>
    <w:rsid w:val="00D65EAF"/>
    <w:rsid w:val="00D666C0"/>
    <w:rsid w:val="00D7296C"/>
    <w:rsid w:val="00D73D16"/>
    <w:rsid w:val="00D816BE"/>
    <w:rsid w:val="00D8414D"/>
    <w:rsid w:val="00D8750F"/>
    <w:rsid w:val="00D94570"/>
    <w:rsid w:val="00D96CF9"/>
    <w:rsid w:val="00D9758F"/>
    <w:rsid w:val="00DA0415"/>
    <w:rsid w:val="00DA1FB5"/>
    <w:rsid w:val="00DA4CE7"/>
    <w:rsid w:val="00DA5012"/>
    <w:rsid w:val="00DA5942"/>
    <w:rsid w:val="00DA66FC"/>
    <w:rsid w:val="00DA705C"/>
    <w:rsid w:val="00DB30C8"/>
    <w:rsid w:val="00DB653D"/>
    <w:rsid w:val="00DB761C"/>
    <w:rsid w:val="00DB7944"/>
    <w:rsid w:val="00DC0BEA"/>
    <w:rsid w:val="00DC23CC"/>
    <w:rsid w:val="00DD01F8"/>
    <w:rsid w:val="00DD185E"/>
    <w:rsid w:val="00DD1927"/>
    <w:rsid w:val="00DD2C29"/>
    <w:rsid w:val="00DE00E3"/>
    <w:rsid w:val="00DE02FC"/>
    <w:rsid w:val="00DE0FC0"/>
    <w:rsid w:val="00DE1250"/>
    <w:rsid w:val="00DE2D13"/>
    <w:rsid w:val="00DE32BA"/>
    <w:rsid w:val="00DE3347"/>
    <w:rsid w:val="00DE550C"/>
    <w:rsid w:val="00DE5FE8"/>
    <w:rsid w:val="00DF0EDD"/>
    <w:rsid w:val="00DF66CB"/>
    <w:rsid w:val="00DF6D5E"/>
    <w:rsid w:val="00DF6E3E"/>
    <w:rsid w:val="00E00AC2"/>
    <w:rsid w:val="00E02099"/>
    <w:rsid w:val="00E030DC"/>
    <w:rsid w:val="00E0365F"/>
    <w:rsid w:val="00E0663E"/>
    <w:rsid w:val="00E079B8"/>
    <w:rsid w:val="00E07AEE"/>
    <w:rsid w:val="00E10AFD"/>
    <w:rsid w:val="00E126A2"/>
    <w:rsid w:val="00E15BC3"/>
    <w:rsid w:val="00E20B52"/>
    <w:rsid w:val="00E21E55"/>
    <w:rsid w:val="00E238B3"/>
    <w:rsid w:val="00E24948"/>
    <w:rsid w:val="00E277A6"/>
    <w:rsid w:val="00E27923"/>
    <w:rsid w:val="00E316E8"/>
    <w:rsid w:val="00E345B7"/>
    <w:rsid w:val="00E401FC"/>
    <w:rsid w:val="00E40645"/>
    <w:rsid w:val="00E43CEE"/>
    <w:rsid w:val="00E447CB"/>
    <w:rsid w:val="00E44E81"/>
    <w:rsid w:val="00E511F3"/>
    <w:rsid w:val="00E52832"/>
    <w:rsid w:val="00E5451B"/>
    <w:rsid w:val="00E56053"/>
    <w:rsid w:val="00E565F6"/>
    <w:rsid w:val="00E62F99"/>
    <w:rsid w:val="00E639A6"/>
    <w:rsid w:val="00E64138"/>
    <w:rsid w:val="00E65338"/>
    <w:rsid w:val="00E66AC1"/>
    <w:rsid w:val="00E7062C"/>
    <w:rsid w:val="00E820F9"/>
    <w:rsid w:val="00E82A2A"/>
    <w:rsid w:val="00E84D23"/>
    <w:rsid w:val="00E854E5"/>
    <w:rsid w:val="00E95E33"/>
    <w:rsid w:val="00E97B2A"/>
    <w:rsid w:val="00EA16E7"/>
    <w:rsid w:val="00EA5F49"/>
    <w:rsid w:val="00EA622E"/>
    <w:rsid w:val="00EA6AE4"/>
    <w:rsid w:val="00EB0373"/>
    <w:rsid w:val="00EB0AD7"/>
    <w:rsid w:val="00EB2DB9"/>
    <w:rsid w:val="00EB312F"/>
    <w:rsid w:val="00EB41FD"/>
    <w:rsid w:val="00EB46E8"/>
    <w:rsid w:val="00EB7E33"/>
    <w:rsid w:val="00EC0211"/>
    <w:rsid w:val="00EC15D2"/>
    <w:rsid w:val="00EC1BB7"/>
    <w:rsid w:val="00EC5795"/>
    <w:rsid w:val="00ED7152"/>
    <w:rsid w:val="00EE1033"/>
    <w:rsid w:val="00EE3576"/>
    <w:rsid w:val="00EE53E8"/>
    <w:rsid w:val="00EE5AF5"/>
    <w:rsid w:val="00EE6346"/>
    <w:rsid w:val="00EE775C"/>
    <w:rsid w:val="00EE7D60"/>
    <w:rsid w:val="00EF3725"/>
    <w:rsid w:val="00EF422F"/>
    <w:rsid w:val="00EF42D9"/>
    <w:rsid w:val="00EF4C86"/>
    <w:rsid w:val="00EF4EFC"/>
    <w:rsid w:val="00EF4F25"/>
    <w:rsid w:val="00F00009"/>
    <w:rsid w:val="00F02B00"/>
    <w:rsid w:val="00F03996"/>
    <w:rsid w:val="00F03E09"/>
    <w:rsid w:val="00F046F5"/>
    <w:rsid w:val="00F07AC0"/>
    <w:rsid w:val="00F10777"/>
    <w:rsid w:val="00F1191C"/>
    <w:rsid w:val="00F125AD"/>
    <w:rsid w:val="00F12FA4"/>
    <w:rsid w:val="00F16DD7"/>
    <w:rsid w:val="00F170A5"/>
    <w:rsid w:val="00F2092F"/>
    <w:rsid w:val="00F24E3E"/>
    <w:rsid w:val="00F25A89"/>
    <w:rsid w:val="00F25D1D"/>
    <w:rsid w:val="00F25FF6"/>
    <w:rsid w:val="00F2671D"/>
    <w:rsid w:val="00F33979"/>
    <w:rsid w:val="00F3403E"/>
    <w:rsid w:val="00F34A8E"/>
    <w:rsid w:val="00F40E88"/>
    <w:rsid w:val="00F414DE"/>
    <w:rsid w:val="00F513E2"/>
    <w:rsid w:val="00F54E54"/>
    <w:rsid w:val="00F56D4C"/>
    <w:rsid w:val="00F60504"/>
    <w:rsid w:val="00F713FD"/>
    <w:rsid w:val="00F71FC6"/>
    <w:rsid w:val="00F72BC2"/>
    <w:rsid w:val="00F749E3"/>
    <w:rsid w:val="00F76405"/>
    <w:rsid w:val="00F77AF8"/>
    <w:rsid w:val="00F803AF"/>
    <w:rsid w:val="00F821BB"/>
    <w:rsid w:val="00F87C9B"/>
    <w:rsid w:val="00F923DD"/>
    <w:rsid w:val="00F927F6"/>
    <w:rsid w:val="00F92A45"/>
    <w:rsid w:val="00F957BE"/>
    <w:rsid w:val="00F958FE"/>
    <w:rsid w:val="00F95B28"/>
    <w:rsid w:val="00F96F0A"/>
    <w:rsid w:val="00FA0FDF"/>
    <w:rsid w:val="00FA1388"/>
    <w:rsid w:val="00FA13AC"/>
    <w:rsid w:val="00FA1DDC"/>
    <w:rsid w:val="00FA4B16"/>
    <w:rsid w:val="00FA6131"/>
    <w:rsid w:val="00FA67CA"/>
    <w:rsid w:val="00FA7BB6"/>
    <w:rsid w:val="00FA7EB7"/>
    <w:rsid w:val="00FB03EA"/>
    <w:rsid w:val="00FB36D0"/>
    <w:rsid w:val="00FB51DE"/>
    <w:rsid w:val="00FC379A"/>
    <w:rsid w:val="00FC542F"/>
    <w:rsid w:val="00FC756B"/>
    <w:rsid w:val="00FC7A3E"/>
    <w:rsid w:val="00FD0665"/>
    <w:rsid w:val="00FD3C4E"/>
    <w:rsid w:val="00FD4EB3"/>
    <w:rsid w:val="00FD5A9A"/>
    <w:rsid w:val="00FE56E6"/>
    <w:rsid w:val="00FE60F5"/>
    <w:rsid w:val="00FE67A5"/>
    <w:rsid w:val="00FE6D20"/>
    <w:rsid w:val="00FF2296"/>
    <w:rsid w:val="00FF2FD5"/>
    <w:rsid w:val="00FF3D57"/>
    <w:rsid w:val="00FF4AEC"/>
    <w:rsid w:val="00FF5C26"/>
    <w:rsid w:val="00FF6548"/>
    <w:rsid w:val="00FF6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="f" fillcolor="none [3209]" strokecolor="none [3209]">
      <v:fill color="none [3209]" on="f"/>
      <v:stroke color="none [3209]" weight="1.75pt"/>
      <v:shadow color="none [1609]" opacity=".5" offset="1pt"/>
      <o:colormru v:ext="edit" colors="#79b1cc"/>
    </o:shapedefaults>
    <o:shapelayout v:ext="edit">
      <o:idmap v:ext="edit" data="1"/>
    </o:shapelayout>
  </w:shapeDefaults>
  <w:decimalSymbol w:val=","/>
  <w:listSeparator w:val=";"/>
  <w14:docId w14:val="699DB28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ard">
    <w:name w:val="Normal"/>
    <w:qFormat/>
    <w:rsid w:val="00C95972"/>
    <w:pPr>
      <w:spacing w:after="260" w:line="260" w:lineRule="atLeast"/>
    </w:pPr>
    <w:rPr>
      <w:rFonts w:ascii="Arial" w:hAnsi="Arial"/>
      <w:sz w:val="20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101BD"/>
    <w:pPr>
      <w:keepNext/>
      <w:keepLines/>
      <w:pageBreakBefore/>
      <w:numPr>
        <w:numId w:val="1"/>
      </w:numPr>
      <w:spacing w:line="240" w:lineRule="auto"/>
      <w:ind w:left="794" w:hanging="794"/>
      <w:outlineLvl w:val="0"/>
    </w:pPr>
    <w:rPr>
      <w:rFonts w:eastAsiaTheme="majorEastAsia" w:cstheme="majorBidi"/>
      <w:b/>
      <w:bCs/>
      <w:spacing w:val="2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8F4A82"/>
    <w:pPr>
      <w:pageBreakBefore w:val="0"/>
      <w:numPr>
        <w:ilvl w:val="1"/>
      </w:numPr>
      <w:spacing w:before="360"/>
      <w:ind w:left="794" w:hanging="794"/>
      <w:outlineLvl w:val="1"/>
    </w:pPr>
    <w:rPr>
      <w:bCs w:val="0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25516"/>
    <w:pPr>
      <w:keepNext/>
      <w:keepLines/>
      <w:numPr>
        <w:ilvl w:val="2"/>
        <w:numId w:val="1"/>
      </w:numPr>
      <w:spacing w:before="240" w:after="60"/>
      <w:ind w:left="794" w:hanging="794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nhideWhenUsed/>
    <w:qFormat/>
    <w:rsid w:val="00CA51C9"/>
    <w:pPr>
      <w:keepNext/>
      <w:keepLines/>
      <w:spacing w:before="200" w:after="0" w:line="260" w:lineRule="exact"/>
      <w:outlineLvl w:val="3"/>
    </w:pPr>
    <w:rPr>
      <w:rFonts w:eastAsiaTheme="majorEastAsia" w:cstheme="majorBidi"/>
      <w:bCs/>
      <w:i/>
      <w:iCs/>
      <w:spacing w:val="6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1F13F3"/>
    <w:pPr>
      <w:outlineLvl w:val="4"/>
    </w:p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4D172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4D172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4D17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4D172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NKopinhoudsopgave">
    <w:name w:val="SN_Kop inhoudsopgave"/>
    <w:basedOn w:val="Standaard"/>
    <w:next w:val="Standaard"/>
    <w:rsid w:val="00304DF3"/>
    <w:pPr>
      <w:pageBreakBefore/>
    </w:pPr>
    <w:rPr>
      <w:b/>
      <w:kern w:val="32"/>
      <w:sz w:val="28"/>
    </w:rPr>
  </w:style>
  <w:style w:type="paragraph" w:customStyle="1" w:styleId="SNTabelopsomming">
    <w:name w:val="SN_Tabelopsomming"/>
    <w:basedOn w:val="Standaard"/>
    <w:qFormat/>
    <w:rsid w:val="00050318"/>
    <w:pPr>
      <w:numPr>
        <w:numId w:val="3"/>
      </w:numPr>
      <w:spacing w:before="60" w:after="140"/>
      <w:ind w:left="357" w:hanging="357"/>
      <w:contextualSpacing/>
    </w:pPr>
    <w:rPr>
      <w:sz w:val="16"/>
      <w:szCs w:val="18"/>
      <w:lang w:val="en-US"/>
    </w:rPr>
  </w:style>
  <w:style w:type="paragraph" w:customStyle="1" w:styleId="SNTabeltekst">
    <w:name w:val="SN_Tabeltekst"/>
    <w:basedOn w:val="Standaard"/>
    <w:qFormat/>
    <w:rsid w:val="003C0178"/>
    <w:pPr>
      <w:spacing w:before="60" w:after="140"/>
    </w:pPr>
    <w:rPr>
      <w:spacing w:val="6"/>
      <w:sz w:val="17"/>
      <w:szCs w:val="18"/>
    </w:rPr>
  </w:style>
  <w:style w:type="character" w:styleId="Paginanummer">
    <w:name w:val="page number"/>
    <w:basedOn w:val="Standaardalinea-lettertype"/>
    <w:rsid w:val="003C0178"/>
    <w:rPr>
      <w:rFonts w:ascii="Arial" w:hAnsi="Arial"/>
      <w:spacing w:val="6"/>
      <w:sz w:val="17"/>
    </w:rPr>
  </w:style>
  <w:style w:type="paragraph" w:styleId="Inhopg3">
    <w:name w:val="toc 3"/>
    <w:basedOn w:val="Standaard"/>
    <w:next w:val="Standaard"/>
    <w:autoRedefine/>
    <w:uiPriority w:val="39"/>
    <w:rsid w:val="00DF6D5E"/>
    <w:pPr>
      <w:ind w:left="360"/>
    </w:pPr>
  </w:style>
  <w:style w:type="paragraph" w:styleId="Inhopg1">
    <w:name w:val="toc 1"/>
    <w:basedOn w:val="Standaard"/>
    <w:next w:val="Standaard"/>
    <w:uiPriority w:val="39"/>
    <w:rsid w:val="00AD7B5B"/>
    <w:pPr>
      <w:tabs>
        <w:tab w:val="left" w:pos="357"/>
        <w:tab w:val="right" w:leader="dot" w:pos="9072"/>
      </w:tabs>
      <w:spacing w:before="240"/>
      <w:ind w:left="357" w:right="1134" w:hanging="357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AD7B5B"/>
    <w:pPr>
      <w:tabs>
        <w:tab w:val="left" w:pos="851"/>
        <w:tab w:val="right" w:leader="dot" w:pos="9072"/>
      </w:tabs>
      <w:spacing w:after="120"/>
      <w:ind w:left="845" w:right="1134" w:hanging="488"/>
    </w:pPr>
  </w:style>
  <w:style w:type="paragraph" w:styleId="Inhopg4">
    <w:name w:val="toc 4"/>
    <w:basedOn w:val="Standaard"/>
    <w:next w:val="Standaard"/>
    <w:autoRedefine/>
    <w:semiHidden/>
    <w:rsid w:val="00DF6D5E"/>
    <w:pPr>
      <w:ind w:left="540"/>
    </w:pPr>
  </w:style>
  <w:style w:type="paragraph" w:styleId="Inhopg5">
    <w:name w:val="toc 5"/>
    <w:basedOn w:val="Standaard"/>
    <w:next w:val="Standaard"/>
    <w:autoRedefine/>
    <w:semiHidden/>
    <w:rsid w:val="00DF6D5E"/>
    <w:pPr>
      <w:ind w:left="720"/>
    </w:pPr>
  </w:style>
  <w:style w:type="paragraph" w:styleId="Inhopg6">
    <w:name w:val="toc 6"/>
    <w:basedOn w:val="Standaard"/>
    <w:next w:val="Standaard"/>
    <w:autoRedefine/>
    <w:semiHidden/>
    <w:rsid w:val="00DF6D5E"/>
    <w:pPr>
      <w:ind w:left="900"/>
    </w:pPr>
  </w:style>
  <w:style w:type="paragraph" w:styleId="Inhopg7">
    <w:name w:val="toc 7"/>
    <w:basedOn w:val="Standaard"/>
    <w:next w:val="Standaard"/>
    <w:autoRedefine/>
    <w:semiHidden/>
    <w:rsid w:val="00DF6D5E"/>
    <w:pPr>
      <w:ind w:left="1080"/>
    </w:pPr>
  </w:style>
  <w:style w:type="paragraph" w:styleId="Inhopg8">
    <w:name w:val="toc 8"/>
    <w:basedOn w:val="Standaard"/>
    <w:next w:val="Standaard"/>
    <w:autoRedefine/>
    <w:semiHidden/>
    <w:rsid w:val="00DF6D5E"/>
    <w:pPr>
      <w:ind w:left="1260"/>
    </w:pPr>
  </w:style>
  <w:style w:type="paragraph" w:styleId="Inhopg9">
    <w:name w:val="toc 9"/>
    <w:basedOn w:val="Standaard"/>
    <w:next w:val="Standaard"/>
    <w:autoRedefine/>
    <w:semiHidden/>
    <w:rsid w:val="00DF6D5E"/>
    <w:pPr>
      <w:ind w:left="1440"/>
    </w:pPr>
  </w:style>
  <w:style w:type="paragraph" w:customStyle="1" w:styleId="SNOpsomming2">
    <w:name w:val="SN_Opsomming_2"/>
    <w:basedOn w:val="SNOpsomming"/>
    <w:qFormat/>
    <w:rsid w:val="00A51E49"/>
    <w:pPr>
      <w:numPr>
        <w:numId w:val="4"/>
      </w:numPr>
      <w:ind w:left="714" w:hanging="357"/>
    </w:pPr>
  </w:style>
  <w:style w:type="character" w:customStyle="1" w:styleId="Kop3Char">
    <w:name w:val="Kop 3 Char"/>
    <w:basedOn w:val="Standaardalinea-lettertype"/>
    <w:link w:val="Kop3"/>
    <w:uiPriority w:val="9"/>
    <w:rsid w:val="00325516"/>
    <w:rPr>
      <w:rFonts w:ascii="Arial" w:eastAsiaTheme="majorEastAsia" w:hAnsi="Arial" w:cstheme="majorBidi"/>
      <w:b/>
      <w:bCs/>
      <w:sz w:val="20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1F13F3"/>
    <w:rPr>
      <w:rFonts w:ascii="Verdana" w:eastAsiaTheme="majorEastAsia" w:hAnsi="Verdana" w:cstheme="majorBidi"/>
      <w:bCs/>
      <w:iCs/>
      <w:sz w:val="18"/>
      <w:lang w:eastAsia="en-US"/>
    </w:rPr>
  </w:style>
  <w:style w:type="paragraph" w:styleId="Revisie">
    <w:name w:val="Revision"/>
    <w:hidden/>
    <w:rsid w:val="00BA023D"/>
    <w:rPr>
      <w:rFonts w:ascii="Verdana" w:hAnsi="Verdana"/>
      <w:spacing w:val="10"/>
      <w:sz w:val="18"/>
      <w:lang w:eastAsia="en-US"/>
    </w:rPr>
  </w:style>
  <w:style w:type="paragraph" w:customStyle="1" w:styleId="SNVoettekst">
    <w:name w:val="SN_Voettekst"/>
    <w:basedOn w:val="Standaard"/>
    <w:qFormat/>
    <w:rsid w:val="00524E6F"/>
    <w:pPr>
      <w:tabs>
        <w:tab w:val="center" w:pos="4536"/>
        <w:tab w:val="right" w:pos="9072"/>
      </w:tabs>
      <w:spacing w:after="0"/>
    </w:pPr>
    <w:rPr>
      <w:spacing w:val="6"/>
      <w:sz w:val="17"/>
      <w:szCs w:val="18"/>
    </w:rPr>
  </w:style>
  <w:style w:type="character" w:customStyle="1" w:styleId="Kop2Char">
    <w:name w:val="Kop 2 Char"/>
    <w:basedOn w:val="Standaardalinea-lettertype"/>
    <w:link w:val="Kop2"/>
    <w:uiPriority w:val="9"/>
    <w:rsid w:val="008F4A82"/>
    <w:rPr>
      <w:rFonts w:ascii="Arial" w:eastAsiaTheme="majorEastAsia" w:hAnsi="Arial" w:cstheme="majorBidi"/>
      <w:b/>
      <w:spacing w:val="22"/>
      <w:sz w:val="22"/>
      <w:szCs w:val="26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3101BD"/>
    <w:rPr>
      <w:rFonts w:ascii="Arial" w:eastAsiaTheme="majorEastAsia" w:hAnsi="Arial" w:cstheme="majorBidi"/>
      <w:b/>
      <w:bCs/>
      <w:spacing w:val="22"/>
      <w:sz w:val="28"/>
      <w:szCs w:val="3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4D172C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4D172C"/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4D17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4D17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customStyle="1" w:styleId="Kop4Char">
    <w:name w:val="Kop 4 Char"/>
    <w:basedOn w:val="Standaardalinea-lettertype"/>
    <w:link w:val="Kop4"/>
    <w:rsid w:val="00CA51C9"/>
    <w:rPr>
      <w:rFonts w:ascii="Arial" w:eastAsiaTheme="majorEastAsia" w:hAnsi="Arial" w:cstheme="majorBidi"/>
      <w:bCs/>
      <w:i/>
      <w:iCs/>
      <w:spacing w:val="6"/>
      <w:sz w:val="20"/>
      <w:lang w:eastAsia="en-US"/>
    </w:rPr>
  </w:style>
  <w:style w:type="paragraph" w:customStyle="1" w:styleId="SNBriefhoofd">
    <w:name w:val="SN_Briefhoofd"/>
    <w:basedOn w:val="Standaard"/>
    <w:qFormat/>
    <w:rsid w:val="00F803AF"/>
    <w:rPr>
      <w:sz w:val="14"/>
      <w:szCs w:val="18"/>
    </w:rPr>
  </w:style>
  <w:style w:type="paragraph" w:customStyle="1" w:styleId="SNKenmerken">
    <w:name w:val="SN_Kenmerken"/>
    <w:basedOn w:val="Standaard"/>
    <w:qFormat/>
    <w:rsid w:val="00F803AF"/>
    <w:pPr>
      <w:tabs>
        <w:tab w:val="left" w:pos="1418"/>
      </w:tabs>
    </w:pPr>
    <w:rPr>
      <w:sz w:val="16"/>
      <w:szCs w:val="18"/>
    </w:rPr>
  </w:style>
  <w:style w:type="paragraph" w:customStyle="1" w:styleId="SNNAW">
    <w:name w:val="SN_NAW"/>
    <w:basedOn w:val="Standaard"/>
    <w:rsid w:val="00C8257C"/>
    <w:pPr>
      <w:keepNext/>
      <w:keepLines/>
      <w:suppressAutoHyphens/>
      <w:spacing w:after="0" w:line="260" w:lineRule="exact"/>
    </w:pPr>
    <w:rPr>
      <w:szCs w:val="18"/>
    </w:rPr>
  </w:style>
  <w:style w:type="paragraph" w:customStyle="1" w:styleId="SNOpsomming">
    <w:name w:val="SN_Opsomming"/>
    <w:basedOn w:val="Standaard"/>
    <w:qFormat/>
    <w:rsid w:val="00A51E49"/>
    <w:pPr>
      <w:numPr>
        <w:numId w:val="2"/>
      </w:numPr>
      <w:ind w:left="357" w:hanging="357"/>
      <w:contextualSpacing/>
    </w:pPr>
    <w:rPr>
      <w:szCs w:val="1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A4B16"/>
    <w:pPr>
      <w:numPr>
        <w:ilvl w:val="1"/>
      </w:numPr>
    </w:pPr>
    <w:rPr>
      <w:rFonts w:eastAsiaTheme="majorEastAsia" w:cstheme="majorBidi"/>
      <w:b/>
      <w:i/>
      <w:iCs/>
      <w:sz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A4B16"/>
    <w:rPr>
      <w:rFonts w:ascii="Verdana" w:eastAsiaTheme="majorEastAsia" w:hAnsi="Verdana" w:cstheme="majorBidi"/>
      <w:b/>
      <w:i/>
      <w:iCs/>
      <w:sz w:val="28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FA4B16"/>
    <w:pPr>
      <w:spacing w:after="300" w:line="240" w:lineRule="auto"/>
      <w:contextualSpacing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A4B16"/>
    <w:rPr>
      <w:rFonts w:ascii="Verdana" w:eastAsiaTheme="majorEastAsia" w:hAnsi="Verdana" w:cstheme="majorBidi"/>
      <w:b/>
      <w:spacing w:val="5"/>
      <w:kern w:val="28"/>
      <w:sz w:val="36"/>
      <w:szCs w:val="52"/>
      <w:lang w:eastAsia="en-US"/>
    </w:rPr>
  </w:style>
  <w:style w:type="paragraph" w:styleId="Ballontekst">
    <w:name w:val="Balloon Text"/>
    <w:basedOn w:val="Standaard"/>
    <w:link w:val="BallontekstChar"/>
    <w:rsid w:val="00C13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134B9"/>
    <w:rPr>
      <w:rFonts w:ascii="Tahoma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rsid w:val="003C0178"/>
    <w:pPr>
      <w:tabs>
        <w:tab w:val="center" w:pos="4536"/>
        <w:tab w:val="right" w:pos="9072"/>
      </w:tabs>
      <w:spacing w:line="240" w:lineRule="auto"/>
    </w:pPr>
    <w:rPr>
      <w:spacing w:val="6"/>
      <w:sz w:val="17"/>
    </w:rPr>
  </w:style>
  <w:style w:type="character" w:customStyle="1" w:styleId="KoptekstChar">
    <w:name w:val="Koptekst Char"/>
    <w:basedOn w:val="Standaardalinea-lettertype"/>
    <w:link w:val="Koptekst"/>
    <w:rsid w:val="009D5A48"/>
    <w:rPr>
      <w:rFonts w:ascii="Arial" w:hAnsi="Arial"/>
      <w:spacing w:val="6"/>
      <w:sz w:val="17"/>
      <w:lang w:eastAsia="en-US"/>
    </w:rPr>
  </w:style>
  <w:style w:type="paragraph" w:styleId="Voettekst">
    <w:name w:val="footer"/>
    <w:basedOn w:val="Standaard"/>
    <w:link w:val="VoettekstChar"/>
    <w:uiPriority w:val="99"/>
    <w:rsid w:val="00C1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134B9"/>
    <w:rPr>
      <w:rFonts w:ascii="Verdana" w:hAnsi="Verdana"/>
      <w:sz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B03EF2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rsid w:val="003C0178"/>
    <w:pPr>
      <w:tabs>
        <w:tab w:val="left" w:pos="357"/>
      </w:tabs>
      <w:spacing w:line="240" w:lineRule="auto"/>
      <w:ind w:left="357" w:hanging="357"/>
    </w:pPr>
    <w:rPr>
      <w:spacing w:val="6"/>
      <w:sz w:val="17"/>
      <w:szCs w:val="20"/>
    </w:rPr>
  </w:style>
  <w:style w:type="paragraph" w:customStyle="1" w:styleId="SNOpsomming123">
    <w:name w:val="SN_Opsomming 123"/>
    <w:basedOn w:val="Standaard"/>
    <w:qFormat/>
    <w:rsid w:val="00A51E49"/>
    <w:pPr>
      <w:numPr>
        <w:numId w:val="5"/>
      </w:numPr>
      <w:ind w:left="357" w:hanging="357"/>
      <w:contextualSpacing/>
    </w:pPr>
    <w:rPr>
      <w:szCs w:val="18"/>
    </w:rPr>
  </w:style>
  <w:style w:type="paragraph" w:customStyle="1" w:styleId="SNOpsommingabc">
    <w:name w:val="SN_Opsomming abc"/>
    <w:basedOn w:val="Standaard"/>
    <w:qFormat/>
    <w:rsid w:val="00A51E49"/>
    <w:pPr>
      <w:numPr>
        <w:numId w:val="6"/>
      </w:numPr>
      <w:ind w:left="714" w:hanging="357"/>
      <w:contextualSpacing/>
    </w:pPr>
    <w:rPr>
      <w:szCs w:val="18"/>
    </w:rPr>
  </w:style>
  <w:style w:type="character" w:customStyle="1" w:styleId="VoetnoottekstChar">
    <w:name w:val="Voetnoottekst Char"/>
    <w:basedOn w:val="Standaardalinea-lettertype"/>
    <w:link w:val="Voetnoottekst"/>
    <w:rsid w:val="00483FBB"/>
    <w:rPr>
      <w:rFonts w:ascii="Arial" w:hAnsi="Arial"/>
      <w:spacing w:val="6"/>
      <w:sz w:val="17"/>
      <w:szCs w:val="20"/>
      <w:lang w:eastAsia="en-US"/>
    </w:rPr>
  </w:style>
  <w:style w:type="character" w:styleId="Voetnootmarkering">
    <w:name w:val="footnote reference"/>
    <w:basedOn w:val="Standaardalinea-lettertype"/>
    <w:rsid w:val="00E5451B"/>
    <w:rPr>
      <w:vertAlign w:val="superscript"/>
    </w:rPr>
  </w:style>
  <w:style w:type="paragraph" w:customStyle="1" w:styleId="SNCCBYLogo">
    <w:name w:val="SN_CCBY Logo"/>
    <w:basedOn w:val="Standaard"/>
    <w:qFormat/>
    <w:rsid w:val="00C8257C"/>
    <w:pPr>
      <w:spacing w:before="260"/>
      <w:jc w:val="center"/>
    </w:pPr>
    <w:rPr>
      <w:szCs w:val="18"/>
      <w:lang w:val="en-US"/>
    </w:rPr>
  </w:style>
  <w:style w:type="paragraph" w:customStyle="1" w:styleId="Kop1zondernummer">
    <w:name w:val="Kop 1 zonder nummer"/>
    <w:basedOn w:val="Kop1"/>
    <w:next w:val="Standaard"/>
    <w:qFormat/>
    <w:rsid w:val="00607B09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qFormat/>
    <w:rsid w:val="008E0A90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qFormat/>
    <w:rsid w:val="00607B09"/>
    <w:pPr>
      <w:numPr>
        <w:ilvl w:val="0"/>
        <w:numId w:val="0"/>
      </w:numPr>
    </w:pPr>
  </w:style>
  <w:style w:type="paragraph" w:customStyle="1" w:styleId="Opmerking">
    <w:name w:val="Opmerking"/>
    <w:basedOn w:val="Standaard"/>
    <w:next w:val="Standaard"/>
    <w:rsid w:val="00426805"/>
    <w:pPr>
      <w:numPr>
        <w:numId w:val="7"/>
      </w:numPr>
      <w:tabs>
        <w:tab w:val="left" w:pos="720"/>
      </w:tabs>
      <w:ind w:left="720" w:hanging="720"/>
    </w:pPr>
  </w:style>
  <w:style w:type="paragraph" w:customStyle="1" w:styleId="SNTabelkop">
    <w:name w:val="SN_Tabelkop"/>
    <w:basedOn w:val="SNTabeltekst"/>
    <w:qFormat/>
    <w:rsid w:val="003C0178"/>
    <w:pPr>
      <w:keepNext/>
    </w:pPr>
    <w:rPr>
      <w:b/>
    </w:rPr>
  </w:style>
  <w:style w:type="paragraph" w:styleId="Bijschrift">
    <w:name w:val="caption"/>
    <w:basedOn w:val="Standaard"/>
    <w:next w:val="Standaard"/>
    <w:qFormat/>
    <w:rsid w:val="0069673E"/>
    <w:pPr>
      <w:spacing w:after="200" w:line="240" w:lineRule="auto"/>
      <w:ind w:left="1276" w:hanging="1276"/>
    </w:pPr>
    <w:rPr>
      <w:b/>
      <w:bCs/>
      <w:color w:val="545454"/>
      <w:spacing w:val="6"/>
      <w:sz w:val="17"/>
      <w:szCs w:val="18"/>
    </w:rPr>
  </w:style>
  <w:style w:type="table" w:styleId="Tabelraster">
    <w:name w:val="Table Grid"/>
    <w:basedOn w:val="Standaardtabel"/>
    <w:uiPriority w:val="59"/>
    <w:rsid w:val="00A6045A"/>
    <w:rPr>
      <w:rFonts w:ascii="Verdana" w:hAnsi="Verdana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table" w:customStyle="1" w:styleId="SNTabel">
    <w:name w:val="SN_Tabel"/>
    <w:basedOn w:val="Standaardtabel"/>
    <w:uiPriority w:val="99"/>
    <w:qFormat/>
    <w:rsid w:val="003663A7"/>
    <w:pPr>
      <w:spacing w:before="60" w:after="140" w:line="260" w:lineRule="atLeast"/>
    </w:pPr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</w:pPr>
      <w:rPr>
        <w:rFonts w:ascii="Verdana" w:hAnsi="Verdana"/>
        <w:b w:val="0"/>
        <w:sz w:val="16"/>
      </w:rPr>
      <w:tblPr/>
      <w:trPr>
        <w:tblHeader/>
      </w:trPr>
      <w:tcPr>
        <w:shd w:val="clear" w:color="auto" w:fill="A6A6A6" w:themeFill="background1" w:themeFillShade="A6"/>
      </w:tcPr>
    </w:tblStylePr>
  </w:style>
  <w:style w:type="paragraph" w:styleId="Lijstmetafbeeldingen">
    <w:name w:val="table of figures"/>
    <w:basedOn w:val="Standaard"/>
    <w:next w:val="Standaard"/>
    <w:uiPriority w:val="99"/>
    <w:rsid w:val="00DC23CC"/>
    <w:pPr>
      <w:spacing w:after="0"/>
    </w:pPr>
  </w:style>
  <w:style w:type="table" w:styleId="Eenvoudigetabel1">
    <w:name w:val="Table Simple 1"/>
    <w:basedOn w:val="Standaardtabel"/>
    <w:rsid w:val="0091090F"/>
    <w:pPr>
      <w:spacing w:after="26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Hoofdtitel">
    <w:name w:val="Hoofdtitel"/>
    <w:basedOn w:val="Standaard"/>
    <w:next w:val="Standaard"/>
    <w:rsid w:val="006A42B4"/>
    <w:pPr>
      <w:widowControl w:val="0"/>
      <w:suppressAutoHyphens/>
      <w:spacing w:after="0"/>
      <w:jc w:val="center"/>
      <w:textAlignment w:val="baseline"/>
    </w:pPr>
    <w:rPr>
      <w:caps/>
      <w:kern w:val="1"/>
      <w:sz w:val="36"/>
      <w:szCs w:val="20"/>
      <w:lang w:val="en-GB"/>
    </w:rPr>
  </w:style>
  <w:style w:type="paragraph" w:customStyle="1" w:styleId="StyleHoofdtitel22ptBold">
    <w:name w:val="Style Hoofdtitel + 22 pt Bold"/>
    <w:basedOn w:val="Hoofdtitel"/>
    <w:rsid w:val="006A42B4"/>
    <w:rPr>
      <w:b/>
      <w:sz w:val="44"/>
    </w:rPr>
  </w:style>
  <w:style w:type="paragraph" w:styleId="Plattetekstinspringen">
    <w:name w:val="Body Text Indent"/>
    <w:basedOn w:val="Standaard"/>
    <w:link w:val="PlattetekstinspringenChar"/>
    <w:semiHidden/>
    <w:rsid w:val="006A42B4"/>
    <w:pPr>
      <w:spacing w:after="120"/>
      <w:ind w:left="283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6A42B4"/>
    <w:rPr>
      <w:rFonts w:ascii="Arial" w:hAnsi="Arial"/>
      <w:sz w:val="20"/>
      <w:szCs w:val="20"/>
      <w:lang w:eastAsia="en-US"/>
    </w:rPr>
  </w:style>
  <w:style w:type="paragraph" w:customStyle="1" w:styleId="tabel-tekst">
    <w:name w:val="tabel-tekst"/>
    <w:basedOn w:val="Standaard"/>
    <w:link w:val="tabel-tekstChar"/>
    <w:qFormat/>
    <w:rsid w:val="006A42B4"/>
    <w:pPr>
      <w:widowControl w:val="0"/>
      <w:spacing w:before="60" w:after="120"/>
      <w:ind w:left="27"/>
    </w:pPr>
    <w:rPr>
      <w:rFonts w:eastAsiaTheme="minorEastAsia" w:cstheme="minorBidi"/>
      <w:snapToGrid w:val="0"/>
      <w:sz w:val="16"/>
      <w:szCs w:val="18"/>
      <w:lang w:eastAsia="zh-CN"/>
    </w:rPr>
  </w:style>
  <w:style w:type="paragraph" w:customStyle="1" w:styleId="tabel-kop">
    <w:name w:val="tabel-kop"/>
    <w:basedOn w:val="tabel-tekst"/>
    <w:link w:val="tabel-kopChar"/>
    <w:qFormat/>
    <w:rsid w:val="006A42B4"/>
    <w:rPr>
      <w:b/>
    </w:rPr>
  </w:style>
  <w:style w:type="character" w:customStyle="1" w:styleId="tabel-tekstChar">
    <w:name w:val="tabel-tekst Char"/>
    <w:basedOn w:val="Standaardalinea-lettertype"/>
    <w:link w:val="tabel-tekst"/>
    <w:rsid w:val="006A42B4"/>
    <w:rPr>
      <w:rFonts w:ascii="Arial" w:eastAsiaTheme="minorEastAsia" w:hAnsi="Arial" w:cstheme="minorBidi"/>
      <w:snapToGrid w:val="0"/>
      <w:sz w:val="16"/>
      <w:szCs w:val="18"/>
      <w:lang w:eastAsia="zh-CN"/>
    </w:rPr>
  </w:style>
  <w:style w:type="character" w:customStyle="1" w:styleId="tabel-kopChar">
    <w:name w:val="tabel-kop Char"/>
    <w:basedOn w:val="tabel-tekstChar"/>
    <w:link w:val="tabel-kop"/>
    <w:rsid w:val="006A42B4"/>
    <w:rPr>
      <w:rFonts w:ascii="Arial" w:eastAsiaTheme="minorEastAsia" w:hAnsi="Arial" w:cstheme="minorBidi"/>
      <w:b/>
      <w:snapToGrid w:val="0"/>
      <w:sz w:val="16"/>
      <w:szCs w:val="18"/>
      <w:lang w:eastAsia="zh-CN"/>
    </w:rPr>
  </w:style>
  <w:style w:type="paragraph" w:customStyle="1" w:styleId="Genummerdeopsomming">
    <w:name w:val="Genummerde opsomming"/>
    <w:basedOn w:val="Plattetekst2"/>
    <w:rsid w:val="00252284"/>
    <w:pPr>
      <w:numPr>
        <w:numId w:val="10"/>
      </w:numPr>
      <w:spacing w:after="0" w:line="260" w:lineRule="exact"/>
      <w:jc w:val="both"/>
    </w:pPr>
    <w:rPr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252284"/>
    <w:pPr>
      <w:spacing w:after="0"/>
      <w:ind w:left="720"/>
      <w:contextualSpacing/>
      <w:jc w:val="both"/>
    </w:pPr>
    <w:rPr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52284"/>
    <w:rPr>
      <w:rFonts w:ascii="Arial" w:hAnsi="Arial"/>
      <w:sz w:val="20"/>
      <w:szCs w:val="20"/>
      <w:lang w:eastAsia="en-US"/>
    </w:rPr>
  </w:style>
  <w:style w:type="paragraph" w:styleId="Plattetekst2">
    <w:name w:val="Body Text 2"/>
    <w:basedOn w:val="Standaard"/>
    <w:link w:val="Plattetekst2Char"/>
    <w:semiHidden/>
    <w:unhideWhenUsed/>
    <w:rsid w:val="00252284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semiHidden/>
    <w:rsid w:val="00252284"/>
    <w:rPr>
      <w:rFonts w:ascii="Arial" w:hAnsi="Arial"/>
      <w:sz w:val="20"/>
      <w:lang w:eastAsia="en-US"/>
    </w:rPr>
  </w:style>
  <w:style w:type="character" w:styleId="Verwijzingopmerking">
    <w:name w:val="annotation reference"/>
    <w:uiPriority w:val="99"/>
    <w:rsid w:val="006E45BC"/>
    <w:rPr>
      <w:sz w:val="16"/>
    </w:rPr>
  </w:style>
  <w:style w:type="paragraph" w:styleId="Tekstopmerking">
    <w:name w:val="annotation text"/>
    <w:basedOn w:val="Standaard"/>
    <w:link w:val="TekstopmerkingChar"/>
    <w:uiPriority w:val="99"/>
    <w:rsid w:val="006E45BC"/>
    <w:pPr>
      <w:spacing w:after="0"/>
      <w:jc w:val="both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E45BC"/>
    <w:rPr>
      <w:rFonts w:ascii="Arial" w:hAnsi="Arial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64AC2"/>
    <w:pPr>
      <w:spacing w:after="260" w:line="240" w:lineRule="auto"/>
      <w:jc w:val="left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AC2"/>
    <w:rPr>
      <w:rFonts w:ascii="Arial" w:hAnsi="Arial"/>
      <w:b/>
      <w:bCs/>
      <w:sz w:val="20"/>
      <w:szCs w:val="20"/>
      <w:lang w:eastAsia="en-US"/>
    </w:rPr>
  </w:style>
  <w:style w:type="paragraph" w:customStyle="1" w:styleId="GenummerdeLijst">
    <w:name w:val="Genummerde Lijst"/>
    <w:basedOn w:val="Standaard"/>
    <w:rsid w:val="002F020A"/>
    <w:pPr>
      <w:numPr>
        <w:numId w:val="25"/>
      </w:numPr>
      <w:spacing w:after="0" w:line="280" w:lineRule="atLeast"/>
    </w:pPr>
    <w:rPr>
      <w:szCs w:val="20"/>
      <w:lang w:eastAsia="nl-NL"/>
    </w:rPr>
  </w:style>
  <w:style w:type="character" w:styleId="Zwaar">
    <w:name w:val="Strong"/>
    <w:basedOn w:val="Standaardalinea-lettertype"/>
    <w:rsid w:val="00AE32E7"/>
    <w:rPr>
      <w:b/>
      <w:bCs/>
    </w:rPr>
  </w:style>
  <w:style w:type="paragraph" w:customStyle="1" w:styleId="BasistekstSURF">
    <w:name w:val="Basistekst SURF"/>
    <w:basedOn w:val="Standaard"/>
    <w:qFormat/>
    <w:rsid w:val="00226C32"/>
    <w:pPr>
      <w:spacing w:after="0" w:line="270" w:lineRule="atLeast"/>
    </w:pPr>
    <w:rPr>
      <w:rFonts w:ascii="Calibri" w:hAnsi="Calibri" w:cs="Maiandra GD"/>
      <w:color w:val="000000" w:themeColor="text1"/>
      <w:sz w:val="22"/>
      <w:szCs w:val="18"/>
      <w:lang w:eastAsia="nl-NL"/>
    </w:rPr>
  </w:style>
  <w:style w:type="table" w:customStyle="1" w:styleId="Tabelraster1">
    <w:name w:val="Tabelraster1"/>
    <w:basedOn w:val="Standaardtabel"/>
    <w:next w:val="Tabelraster"/>
    <w:uiPriority w:val="59"/>
    <w:rsid w:val="00D63BAA"/>
    <w:pPr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15D98-3089-7C40-A839-7CCE5A87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SURFnet</Company>
  <LinksUpToDate>false</LinksUpToDate>
  <CharactersWithSpaces>1091</CharactersWithSpaces>
  <SharedDoc>false</SharedDoc>
  <HLinks>
    <vt:vector size="12" baseType="variant">
      <vt:variant>
        <vt:i4>1179708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_Toc214783200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_Toc214783199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AlexanderW</dc:creator>
  <cp:lastModifiedBy>Paul Noomen</cp:lastModifiedBy>
  <cp:revision>14</cp:revision>
  <cp:lastPrinted>2016-10-18T09:58:00Z</cp:lastPrinted>
  <dcterms:created xsi:type="dcterms:W3CDTF">2016-10-25T10:54:00Z</dcterms:created>
  <dcterms:modified xsi:type="dcterms:W3CDTF">2021-03-08T13:53:00Z</dcterms:modified>
</cp:coreProperties>
</file>